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F9FE" w14:textId="77777777" w:rsidR="003C5FE0" w:rsidRPr="00EC2833" w:rsidRDefault="003C5FE0" w:rsidP="00EC2833">
      <w:pPr>
        <w:pStyle w:val="Textoindependiente"/>
        <w:rPr>
          <w:rFonts w:ascii="Arial" w:hAnsi="Arial" w:cs="Arial"/>
        </w:rPr>
      </w:pPr>
    </w:p>
    <w:p w14:paraId="040175BF" w14:textId="77777777" w:rsidR="00E80DF9" w:rsidRPr="00EC2833" w:rsidRDefault="00536329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CONTRATO </w:t>
      </w:r>
      <w:r w:rsidRPr="00EC2833">
        <w:rPr>
          <w:rFonts w:ascii="Arial" w:hAnsi="Arial" w:cs="Arial"/>
          <w:b/>
        </w:rPr>
        <w:tab/>
      </w:r>
      <w:r w:rsidR="00305F51" w:rsidRPr="00EC2833">
        <w:rPr>
          <w:rFonts w:ascii="Arial" w:hAnsi="Arial" w:cs="Arial"/>
          <w:b/>
        </w:rPr>
        <w:t>:</w:t>
      </w:r>
      <w:r w:rsidR="00305F51" w:rsidRPr="00EC2833">
        <w:rPr>
          <w:rFonts w:ascii="Arial" w:hAnsi="Arial" w:cs="Arial"/>
          <w:b/>
        </w:rPr>
        <w:tab/>
      </w:r>
      <w:r w:rsidR="00305F51" w:rsidRPr="00EC2833">
        <w:rPr>
          <w:rFonts w:ascii="Arial" w:hAnsi="Arial" w:cs="Arial"/>
          <w:b/>
        </w:rPr>
        <w:tab/>
      </w:r>
      <w:r w:rsidRPr="00EC2833">
        <w:rPr>
          <w:rFonts w:ascii="Arial" w:hAnsi="Arial" w:cs="Arial"/>
        </w:rPr>
        <w:tab/>
        <w:t>PRESTACI</w:t>
      </w:r>
      <w:r w:rsidR="004802B0" w:rsidRPr="00EC2833">
        <w:rPr>
          <w:rFonts w:ascii="Arial" w:hAnsi="Arial" w:cs="Arial"/>
        </w:rPr>
        <w:t>Ó</w:t>
      </w:r>
      <w:r w:rsidRPr="00EC2833">
        <w:rPr>
          <w:rFonts w:ascii="Arial" w:hAnsi="Arial" w:cs="Arial"/>
        </w:rPr>
        <w:t>N</w:t>
      </w:r>
      <w:r w:rsidR="004802B0" w:rsidRPr="00EC2833">
        <w:rPr>
          <w:rFonts w:ascii="Arial" w:hAnsi="Arial" w:cs="Arial"/>
        </w:rPr>
        <w:t xml:space="preserve"> </w:t>
      </w:r>
      <w:r w:rsidRPr="00EC2833">
        <w:rPr>
          <w:rFonts w:ascii="Arial" w:hAnsi="Arial" w:cs="Arial"/>
        </w:rPr>
        <w:t>DE SERVICIOS</w:t>
      </w:r>
      <w:r w:rsidR="00D743F1" w:rsidRPr="00EC2833">
        <w:rPr>
          <w:rFonts w:ascii="Arial" w:hAnsi="Arial" w:cs="Arial"/>
        </w:rPr>
        <w:t xml:space="preserve"> </w:t>
      </w:r>
      <w:r w:rsidR="00185C8A" w:rsidRPr="00EC2833">
        <w:rPr>
          <w:rFonts w:ascii="Arial" w:hAnsi="Arial" w:cs="Arial"/>
        </w:rPr>
        <w:t xml:space="preserve"> </w:t>
      </w:r>
    </w:p>
    <w:p w14:paraId="470EC627" w14:textId="17EC7205" w:rsidR="00536329" w:rsidRPr="00EC2833" w:rsidRDefault="00185C8A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CONTRATISTA</w:t>
      </w:r>
      <w:r w:rsidR="00536329" w:rsidRPr="00EC2833">
        <w:rPr>
          <w:rFonts w:ascii="Arial" w:hAnsi="Arial" w:cs="Arial"/>
        </w:rPr>
        <w:t>:</w:t>
      </w:r>
      <w:r w:rsidR="00305F51" w:rsidRPr="00EC2833">
        <w:rPr>
          <w:rFonts w:ascii="Arial" w:hAnsi="Arial" w:cs="Arial"/>
        </w:rPr>
        <w:tab/>
      </w:r>
      <w:r w:rsidR="00305F51" w:rsidRPr="00EC2833">
        <w:rPr>
          <w:rFonts w:ascii="Arial" w:hAnsi="Arial" w:cs="Arial"/>
        </w:rPr>
        <w:tab/>
      </w:r>
      <w:r w:rsidR="00536329" w:rsidRPr="00EC2833">
        <w:rPr>
          <w:rFonts w:ascii="Arial" w:hAnsi="Arial" w:cs="Arial"/>
        </w:rPr>
        <w:t xml:space="preserve"> </w:t>
      </w:r>
      <w:r w:rsidR="00536329" w:rsidRPr="00EC2833">
        <w:rPr>
          <w:rFonts w:ascii="Arial" w:hAnsi="Arial" w:cs="Arial"/>
        </w:rPr>
        <w:tab/>
      </w:r>
      <w:r w:rsidR="00EA5967" w:rsidRPr="00EC2833">
        <w:rPr>
          <w:rFonts w:ascii="Arial" w:hAnsi="Arial" w:cs="Arial"/>
          <w:color w:val="000000"/>
        </w:rPr>
        <w:t>ARLEY LUCUMI CARACAS</w:t>
      </w:r>
    </w:p>
    <w:p w14:paraId="1CD48EA0" w14:textId="56914442" w:rsidR="00536329" w:rsidRPr="00EC2833" w:rsidRDefault="00536329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IDENTIFICACIÓN:</w:t>
      </w:r>
      <w:r w:rsidR="00305F51" w:rsidRPr="00EC2833">
        <w:rPr>
          <w:rFonts w:ascii="Arial" w:hAnsi="Arial" w:cs="Arial"/>
        </w:rPr>
        <w:tab/>
      </w:r>
      <w:r w:rsidR="00305F51" w:rsidRPr="00EC2833">
        <w:rPr>
          <w:rFonts w:ascii="Arial" w:hAnsi="Arial" w:cs="Arial"/>
        </w:rPr>
        <w:tab/>
      </w:r>
      <w:r w:rsidR="00E80DF9" w:rsidRPr="00EC2833">
        <w:rPr>
          <w:rFonts w:ascii="Arial" w:hAnsi="Arial" w:cs="Arial"/>
        </w:rPr>
        <w:tab/>
      </w:r>
      <w:r w:rsidR="00EA5967" w:rsidRPr="00EC2833">
        <w:rPr>
          <w:rFonts w:ascii="Arial" w:hAnsi="Arial" w:cs="Arial"/>
        </w:rPr>
        <w:t>1.130.646.196</w:t>
      </w:r>
      <w:r w:rsidR="00180E49" w:rsidRPr="00EC2833">
        <w:rPr>
          <w:rFonts w:ascii="Arial" w:hAnsi="Arial" w:cs="Arial"/>
        </w:rPr>
        <w:t xml:space="preserve"> DE</w:t>
      </w:r>
      <w:r w:rsidR="00BA1E44" w:rsidRPr="00EC2833">
        <w:rPr>
          <w:rFonts w:ascii="Arial" w:hAnsi="Arial" w:cs="Arial"/>
        </w:rPr>
        <w:t xml:space="preserve"> </w:t>
      </w:r>
      <w:r w:rsidR="00EA5967" w:rsidRPr="00EC2833">
        <w:rPr>
          <w:rFonts w:ascii="Arial" w:hAnsi="Arial" w:cs="Arial"/>
        </w:rPr>
        <w:t>CALI</w:t>
      </w:r>
      <w:r w:rsidRPr="00EC2833">
        <w:rPr>
          <w:rFonts w:ascii="Arial" w:hAnsi="Arial" w:cs="Arial"/>
          <w:shd w:val="clear" w:color="auto" w:fill="FFFFFF" w:themeFill="background1"/>
        </w:rPr>
        <w:tab/>
      </w:r>
      <w:r w:rsidRPr="00EC2833">
        <w:rPr>
          <w:rFonts w:ascii="Arial" w:hAnsi="Arial" w:cs="Arial"/>
        </w:rPr>
        <w:tab/>
      </w:r>
    </w:p>
    <w:p w14:paraId="21705C67" w14:textId="27208F70" w:rsidR="00536329" w:rsidRPr="00EC2833" w:rsidRDefault="00536329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CODIGO </w:t>
      </w:r>
      <w:r w:rsidR="00AC37A4" w:rsidRPr="00EC2833">
        <w:rPr>
          <w:rFonts w:ascii="Arial" w:hAnsi="Arial" w:cs="Arial"/>
        </w:rPr>
        <w:t>DISPONIBILIDAD:</w:t>
      </w:r>
      <w:r w:rsidR="00411132" w:rsidRPr="00EC2833">
        <w:rPr>
          <w:rFonts w:ascii="Arial" w:hAnsi="Arial" w:cs="Arial"/>
        </w:rPr>
        <w:t xml:space="preserve"> </w:t>
      </w:r>
      <w:r w:rsidR="00185C8A" w:rsidRPr="00EC2833">
        <w:rPr>
          <w:rFonts w:ascii="Arial" w:hAnsi="Arial" w:cs="Arial"/>
        </w:rPr>
        <w:tab/>
        <w:t>No. CDP</w:t>
      </w:r>
      <w:r w:rsidR="00185C8A" w:rsidRPr="00EC2833">
        <w:rPr>
          <w:rFonts w:ascii="Arial" w:hAnsi="Arial" w:cs="Arial"/>
          <w:color w:val="000000"/>
        </w:rPr>
        <w:t xml:space="preserve">. </w:t>
      </w:r>
      <w:r w:rsidR="00074961" w:rsidRPr="00EC2833">
        <w:rPr>
          <w:rFonts w:ascii="Arial" w:hAnsi="Arial" w:cs="Arial"/>
          <w:color w:val="000000"/>
        </w:rPr>
        <w:t xml:space="preserve"> </w:t>
      </w:r>
      <w:r w:rsidR="001E6B43" w:rsidRPr="00EC2833">
        <w:rPr>
          <w:rFonts w:ascii="Arial" w:hAnsi="Arial" w:cs="Arial"/>
          <w:color w:val="000000"/>
        </w:rPr>
        <w:t>3500236891</w:t>
      </w:r>
      <w:r w:rsidR="006A2B9C" w:rsidRPr="00EC2833">
        <w:rPr>
          <w:rFonts w:ascii="Arial" w:hAnsi="Arial" w:cs="Arial"/>
          <w:color w:val="000000"/>
        </w:rPr>
        <w:tab/>
      </w:r>
    </w:p>
    <w:p w14:paraId="6E95B1CF" w14:textId="41449A67" w:rsidR="00536329" w:rsidRPr="00EC2833" w:rsidRDefault="00185C8A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RESERVA:</w:t>
      </w:r>
      <w:r w:rsidR="00305F51" w:rsidRPr="00EC2833">
        <w:rPr>
          <w:rFonts w:ascii="Arial" w:hAnsi="Arial" w:cs="Arial"/>
        </w:rPr>
        <w:tab/>
      </w:r>
      <w:r w:rsidR="00305F51" w:rsidRPr="00EC2833">
        <w:rPr>
          <w:rFonts w:ascii="Arial" w:hAnsi="Arial" w:cs="Arial"/>
        </w:rPr>
        <w:tab/>
      </w:r>
      <w:r w:rsidR="00305F51" w:rsidRPr="00EC2833">
        <w:rPr>
          <w:rFonts w:ascii="Arial" w:hAnsi="Arial" w:cs="Arial"/>
        </w:rPr>
        <w:tab/>
      </w:r>
      <w:r w:rsidRPr="00EC2833">
        <w:rPr>
          <w:rFonts w:ascii="Arial" w:hAnsi="Arial" w:cs="Arial"/>
        </w:rPr>
        <w:tab/>
        <w:t>No. RPC</w:t>
      </w:r>
      <w:r w:rsidR="00074961" w:rsidRPr="00EC2833">
        <w:rPr>
          <w:rFonts w:ascii="Arial" w:hAnsi="Arial" w:cs="Arial"/>
        </w:rPr>
        <w:t>.</w:t>
      </w:r>
      <w:r w:rsidRPr="00EC2833">
        <w:rPr>
          <w:rFonts w:ascii="Arial" w:hAnsi="Arial" w:cs="Arial"/>
        </w:rPr>
        <w:t xml:space="preserve">  </w:t>
      </w:r>
      <w:r w:rsidR="001E6B43" w:rsidRPr="00EC2833">
        <w:rPr>
          <w:rFonts w:ascii="Arial" w:hAnsi="Arial" w:cs="Arial"/>
        </w:rPr>
        <w:t>4500371337</w:t>
      </w:r>
      <w:r w:rsidR="006A2B9C" w:rsidRPr="00EC2833">
        <w:rPr>
          <w:rFonts w:ascii="Arial" w:hAnsi="Arial" w:cs="Arial"/>
        </w:rPr>
        <w:tab/>
      </w:r>
      <w:r w:rsidR="00E80DF9" w:rsidRPr="00EC2833">
        <w:rPr>
          <w:rFonts w:ascii="Arial" w:hAnsi="Arial" w:cs="Arial"/>
        </w:rPr>
        <w:tab/>
      </w:r>
      <w:r w:rsidR="00536329" w:rsidRPr="00EC2833">
        <w:rPr>
          <w:rFonts w:ascii="Arial" w:hAnsi="Arial" w:cs="Arial"/>
        </w:rPr>
        <w:tab/>
        <w:t xml:space="preserve"> </w:t>
      </w:r>
    </w:p>
    <w:p w14:paraId="725B1CBF" w14:textId="0C1CECD4" w:rsidR="00032343" w:rsidRPr="00EC2833" w:rsidRDefault="00536329" w:rsidP="00EC2833">
      <w:pPr>
        <w:pStyle w:val="Textoindependiente"/>
        <w:jc w:val="left"/>
        <w:rPr>
          <w:rFonts w:ascii="Arial" w:hAnsi="Arial" w:cs="Arial"/>
        </w:rPr>
      </w:pPr>
      <w:r w:rsidRPr="00EC2833">
        <w:rPr>
          <w:rFonts w:ascii="Arial" w:hAnsi="Arial" w:cs="Arial"/>
        </w:rPr>
        <w:t>VALORDELCON</w:t>
      </w:r>
      <w:r w:rsidR="00185C8A" w:rsidRPr="00EC2833">
        <w:rPr>
          <w:rFonts w:ascii="Arial" w:hAnsi="Arial" w:cs="Arial"/>
        </w:rPr>
        <w:t>TRATO</w:t>
      </w:r>
      <w:r w:rsidR="009367CA" w:rsidRPr="00EC2833">
        <w:rPr>
          <w:rFonts w:ascii="Arial" w:hAnsi="Arial" w:cs="Arial"/>
        </w:rPr>
        <w:t>:</w:t>
      </w:r>
      <w:r w:rsidR="0013777F" w:rsidRPr="00EC2833">
        <w:rPr>
          <w:rFonts w:ascii="Arial" w:hAnsi="Arial" w:cs="Arial"/>
        </w:rPr>
        <w:tab/>
      </w:r>
      <w:r w:rsidR="0013777F" w:rsidRPr="00EC2833">
        <w:rPr>
          <w:rFonts w:ascii="Arial" w:hAnsi="Arial" w:cs="Arial"/>
        </w:rPr>
        <w:tab/>
      </w:r>
      <w:r w:rsidR="006A2B9C" w:rsidRPr="00EC2833">
        <w:rPr>
          <w:rFonts w:ascii="Arial" w:hAnsi="Arial" w:cs="Arial"/>
        </w:rPr>
        <w:t>$</w:t>
      </w:r>
      <w:r w:rsidR="001E6B43" w:rsidRPr="00EC2833">
        <w:rPr>
          <w:rFonts w:ascii="Arial" w:hAnsi="Arial" w:cs="Arial"/>
          <w:color w:val="000000"/>
        </w:rPr>
        <w:t>6.552.000</w:t>
      </w:r>
      <w:r w:rsidR="00EC2833" w:rsidRPr="00EC2833">
        <w:rPr>
          <w:rFonts w:ascii="Arial" w:hAnsi="Arial" w:cs="Arial"/>
          <w:color w:val="000000"/>
        </w:rPr>
        <w:t xml:space="preserve"> </w:t>
      </w:r>
      <w:r w:rsidR="00EC2833" w:rsidRPr="00EC2833">
        <w:rPr>
          <w:rFonts w:ascii="Arial" w:hAnsi="Arial" w:cs="Arial"/>
          <w:bCs/>
          <w:noProof/>
          <w:lang w:eastAsia="es-CO"/>
        </w:rPr>
        <w:t>SEIS MILLONES QUINIENTOS CINCUENTA Y DOS MIL PESOS M/CTE</w:t>
      </w:r>
    </w:p>
    <w:p w14:paraId="65C890B9" w14:textId="2C0CB166" w:rsidR="000005A3" w:rsidRPr="00EC2833" w:rsidRDefault="00185C8A" w:rsidP="00EC2833">
      <w:pPr>
        <w:pStyle w:val="Textoindependiente"/>
        <w:jc w:val="left"/>
        <w:rPr>
          <w:rFonts w:ascii="Arial" w:hAnsi="Arial" w:cs="Arial"/>
        </w:rPr>
      </w:pPr>
      <w:r w:rsidRPr="00EC2833">
        <w:rPr>
          <w:rFonts w:ascii="Arial" w:hAnsi="Arial" w:cs="Arial"/>
        </w:rPr>
        <w:t>D</w:t>
      </w:r>
      <w:r w:rsidR="00074961" w:rsidRPr="00EC2833">
        <w:rPr>
          <w:rFonts w:ascii="Arial" w:hAnsi="Arial" w:cs="Arial"/>
        </w:rPr>
        <w:t>URACIÓN:</w:t>
      </w:r>
      <w:r w:rsidR="000005A3" w:rsidRPr="00EC2833">
        <w:rPr>
          <w:rFonts w:ascii="Arial" w:hAnsi="Arial" w:cs="Arial"/>
        </w:rPr>
        <w:tab/>
      </w:r>
      <w:r w:rsidR="000005A3" w:rsidRPr="00EC2833">
        <w:rPr>
          <w:rFonts w:ascii="Arial" w:hAnsi="Arial" w:cs="Arial"/>
        </w:rPr>
        <w:tab/>
      </w:r>
      <w:r w:rsidR="000005A3" w:rsidRPr="00EC2833">
        <w:rPr>
          <w:rFonts w:ascii="Arial" w:hAnsi="Arial" w:cs="Arial"/>
        </w:rPr>
        <w:tab/>
      </w:r>
      <w:r w:rsidR="00074961" w:rsidRPr="00EC2833">
        <w:rPr>
          <w:rFonts w:ascii="Arial" w:hAnsi="Arial" w:cs="Arial"/>
        </w:rPr>
        <w:tab/>
      </w:r>
      <w:r w:rsidR="000005A3" w:rsidRPr="00EC2833">
        <w:rPr>
          <w:rFonts w:ascii="Arial" w:hAnsi="Arial" w:cs="Arial"/>
        </w:rPr>
        <w:t>H</w:t>
      </w:r>
      <w:r w:rsidR="00D743F1" w:rsidRPr="00EC2833">
        <w:rPr>
          <w:rFonts w:ascii="Arial" w:hAnsi="Arial" w:cs="Arial"/>
        </w:rPr>
        <w:t xml:space="preserve">ASTA </w:t>
      </w:r>
      <w:r w:rsidR="00903040" w:rsidRPr="00EC2833">
        <w:rPr>
          <w:rFonts w:ascii="Arial" w:hAnsi="Arial" w:cs="Arial"/>
        </w:rPr>
        <w:t>EL 31</w:t>
      </w:r>
      <w:r w:rsidR="00180E49" w:rsidRPr="00EC2833">
        <w:rPr>
          <w:rFonts w:ascii="Arial" w:hAnsi="Arial" w:cs="Arial"/>
        </w:rPr>
        <w:t xml:space="preserve"> DE </w:t>
      </w:r>
      <w:r w:rsidR="00903040" w:rsidRPr="00EC2833">
        <w:rPr>
          <w:rFonts w:ascii="Arial" w:hAnsi="Arial" w:cs="Arial"/>
        </w:rPr>
        <w:t>AGOSTO</w:t>
      </w:r>
      <w:r w:rsidR="00180E49" w:rsidRPr="00EC2833">
        <w:rPr>
          <w:rFonts w:ascii="Arial" w:hAnsi="Arial" w:cs="Arial"/>
        </w:rPr>
        <w:t xml:space="preserve"> DE 202</w:t>
      </w:r>
      <w:r w:rsidR="0084763A" w:rsidRPr="00EC2833">
        <w:rPr>
          <w:rFonts w:ascii="Arial" w:hAnsi="Arial" w:cs="Arial"/>
        </w:rPr>
        <w:t>5</w:t>
      </w:r>
    </w:p>
    <w:p w14:paraId="5A64ECA3" w14:textId="31494637" w:rsidR="00536329" w:rsidRPr="00EC2833" w:rsidRDefault="000005A3" w:rsidP="00EC2833">
      <w:pPr>
        <w:pStyle w:val="Textoindependiente"/>
        <w:jc w:val="left"/>
        <w:rPr>
          <w:rFonts w:ascii="Arial" w:hAnsi="Arial" w:cs="Arial"/>
        </w:rPr>
      </w:pPr>
      <w:r w:rsidRPr="00EC2833">
        <w:rPr>
          <w:rFonts w:ascii="Arial" w:hAnsi="Arial" w:cs="Arial"/>
        </w:rPr>
        <w:t>SUPERVISOR:</w:t>
      </w:r>
      <w:r w:rsidRPr="00EC2833">
        <w:rPr>
          <w:rFonts w:ascii="Arial" w:hAnsi="Arial" w:cs="Arial"/>
        </w:rPr>
        <w:tab/>
      </w:r>
      <w:r w:rsidRPr="00EC2833">
        <w:rPr>
          <w:rFonts w:ascii="Arial" w:hAnsi="Arial" w:cs="Arial"/>
        </w:rPr>
        <w:tab/>
      </w:r>
      <w:r w:rsidRPr="00EC2833">
        <w:rPr>
          <w:rFonts w:ascii="Arial" w:hAnsi="Arial" w:cs="Arial"/>
        </w:rPr>
        <w:tab/>
      </w:r>
      <w:r w:rsidR="0084763A" w:rsidRPr="00EC2833">
        <w:rPr>
          <w:rFonts w:ascii="Arial" w:hAnsi="Arial" w:cs="Arial"/>
        </w:rPr>
        <w:t>TOMAS GUTIERREZ MAÑOSCA</w:t>
      </w:r>
    </w:p>
    <w:p w14:paraId="6CD7047A" w14:textId="4DB6E70B" w:rsidR="000005A3" w:rsidRPr="00EC2833" w:rsidRDefault="00017D18" w:rsidP="00EC2833">
      <w:pPr>
        <w:pStyle w:val="Textoindependiente"/>
        <w:jc w:val="left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 </w:t>
      </w:r>
    </w:p>
    <w:p w14:paraId="0FD39F4E" w14:textId="77777777" w:rsidR="00185C8A" w:rsidRPr="00EC2833" w:rsidRDefault="00536329" w:rsidP="00EC2833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EC2833">
        <w:rPr>
          <w:rFonts w:ascii="Arial" w:hAnsi="Arial" w:cs="Arial"/>
          <w:b/>
        </w:rPr>
        <w:t>OBJETO DEL CONTRATO</w:t>
      </w:r>
      <w:r w:rsidR="00C02F63" w:rsidRPr="00EC2833">
        <w:rPr>
          <w:rFonts w:ascii="Arial" w:hAnsi="Arial" w:cs="Arial"/>
          <w:b/>
        </w:rPr>
        <w:t xml:space="preserve"> </w:t>
      </w:r>
    </w:p>
    <w:p w14:paraId="6BEB26B7" w14:textId="1328DA46" w:rsidR="006A2B9C" w:rsidRPr="00EC2833" w:rsidRDefault="004E5DAD" w:rsidP="00EC2833">
      <w:pPr>
        <w:suppressAutoHyphens w:val="0"/>
        <w:autoSpaceDE w:val="0"/>
        <w:autoSpaceDN w:val="0"/>
        <w:adjustRightInd w:val="0"/>
        <w:rPr>
          <w:rFonts w:ascii="Arial" w:hAnsi="Arial" w:cs="Arial"/>
          <w:lang w:val="es-CO" w:eastAsia="es-CO"/>
        </w:rPr>
      </w:pPr>
      <w:r w:rsidRPr="00EC2833">
        <w:rPr>
          <w:rFonts w:ascii="Arial" w:hAnsi="Arial" w:cs="Arial"/>
          <w:lang w:val="es-CO" w:eastAsia="es-CO"/>
        </w:rPr>
        <w:t>PRESTACIÓN DE SERVICIOS DE APOYO A LA GESTIÓN EN LA SECRETARÍA DEL</w:t>
      </w:r>
      <w:r w:rsidR="00EC2833">
        <w:rPr>
          <w:rFonts w:ascii="Arial" w:hAnsi="Arial" w:cs="Arial"/>
          <w:lang w:val="es-CO" w:eastAsia="es-CO"/>
        </w:rPr>
        <w:t xml:space="preserve"> </w:t>
      </w:r>
      <w:r w:rsidRPr="00EC2833">
        <w:rPr>
          <w:rFonts w:ascii="Arial" w:hAnsi="Arial" w:cs="Arial"/>
          <w:lang w:val="es-CO" w:eastAsia="es-CO"/>
        </w:rPr>
        <w:t>DEPORTE Y LA RECREACIÓN DEL PROYECTO DENOMINADO</w:t>
      </w:r>
      <w:r w:rsidR="00EC2833">
        <w:rPr>
          <w:rFonts w:ascii="Arial" w:hAnsi="Arial" w:cs="Arial"/>
          <w:lang w:val="es-CO" w:eastAsia="es-CO"/>
        </w:rPr>
        <w:t xml:space="preserve"> </w:t>
      </w:r>
      <w:r w:rsidRPr="00EC2833">
        <w:rPr>
          <w:rFonts w:ascii="Arial" w:hAnsi="Arial" w:cs="Arial"/>
          <w:lang w:val="es-CO" w:eastAsia="es-CO"/>
        </w:rPr>
        <w:t>MEJORAMIENTO DE LA</w:t>
      </w:r>
      <w:r w:rsidR="00EC2833">
        <w:rPr>
          <w:rFonts w:ascii="Arial" w:hAnsi="Arial" w:cs="Arial"/>
          <w:lang w:val="es-CO" w:eastAsia="es-CO"/>
        </w:rPr>
        <w:t xml:space="preserve"> </w:t>
      </w:r>
      <w:r w:rsidRPr="00EC2833">
        <w:rPr>
          <w:rFonts w:ascii="Arial" w:hAnsi="Arial" w:cs="Arial"/>
          <w:lang w:val="es-CO" w:eastAsia="es-CO"/>
        </w:rPr>
        <w:t>CALIDAD DE VIDA CON ACTIVIDADES FÍSICAS Y RECREACIÓN PARA LA POBLACIÓN</w:t>
      </w:r>
      <w:r w:rsidR="00EC2833">
        <w:rPr>
          <w:rFonts w:ascii="Arial" w:hAnsi="Arial" w:cs="Arial"/>
          <w:lang w:val="es-CO" w:eastAsia="es-CO"/>
        </w:rPr>
        <w:t xml:space="preserve"> </w:t>
      </w:r>
      <w:r w:rsidRPr="00EC2833">
        <w:rPr>
          <w:rFonts w:ascii="Arial" w:hAnsi="Arial" w:cs="Arial"/>
          <w:lang w:val="es-CO" w:eastAsia="es-CO"/>
        </w:rPr>
        <w:t>DE SANTIAGO DE CALI BP -26005300</w:t>
      </w:r>
      <w:r w:rsidR="006A2B9C" w:rsidRPr="00EC2833">
        <w:rPr>
          <w:rFonts w:ascii="Arial" w:hAnsi="Arial" w:cs="Arial"/>
          <w:color w:val="000000"/>
          <w:shd w:val="clear" w:color="auto" w:fill="FFFFFF"/>
        </w:rPr>
        <w:tab/>
      </w:r>
      <w:r w:rsidR="006A2B9C" w:rsidRPr="00EC2833">
        <w:rPr>
          <w:rFonts w:ascii="Arial" w:hAnsi="Arial" w:cs="Arial"/>
          <w:color w:val="000000"/>
          <w:shd w:val="clear" w:color="auto" w:fill="FFFFFF"/>
        </w:rPr>
        <w:tab/>
      </w:r>
      <w:r w:rsidR="006A2B9C" w:rsidRPr="00EC2833">
        <w:rPr>
          <w:rFonts w:ascii="Arial" w:hAnsi="Arial" w:cs="Arial"/>
          <w:color w:val="000000"/>
          <w:shd w:val="clear" w:color="auto" w:fill="FFFFFF"/>
        </w:rPr>
        <w:tab/>
      </w:r>
      <w:r w:rsidR="006A2B9C" w:rsidRPr="00EC2833">
        <w:rPr>
          <w:rFonts w:ascii="Arial" w:hAnsi="Arial" w:cs="Arial"/>
          <w:color w:val="000000"/>
          <w:shd w:val="clear" w:color="auto" w:fill="FFFFFF"/>
        </w:rPr>
        <w:tab/>
      </w:r>
      <w:r w:rsidR="006A2B9C" w:rsidRPr="00EC2833">
        <w:rPr>
          <w:rFonts w:ascii="Arial" w:hAnsi="Arial" w:cs="Arial"/>
          <w:color w:val="000000"/>
          <w:shd w:val="clear" w:color="auto" w:fill="FFFFFF"/>
        </w:rPr>
        <w:tab/>
      </w:r>
    </w:p>
    <w:p w14:paraId="230ED508" w14:textId="01C49361" w:rsidR="00CA5E7F" w:rsidRPr="00EC2833" w:rsidRDefault="00536329" w:rsidP="00EC2833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EC2833">
        <w:rPr>
          <w:rFonts w:ascii="Arial" w:hAnsi="Arial" w:cs="Arial"/>
          <w:lang w:val="es-ES_tradnl"/>
        </w:rPr>
        <w:t>En cumplimiento de las obligaciones es</w:t>
      </w:r>
      <w:r w:rsidR="00074961" w:rsidRPr="00EC2833">
        <w:rPr>
          <w:rFonts w:ascii="Arial" w:hAnsi="Arial" w:cs="Arial"/>
          <w:lang w:val="es-ES_tradnl"/>
        </w:rPr>
        <w:t xml:space="preserve">tablecidas en la cláusula </w:t>
      </w:r>
      <w:r w:rsidR="00180E49" w:rsidRPr="00EC2833">
        <w:rPr>
          <w:rFonts w:ascii="Arial" w:hAnsi="Arial" w:cs="Arial"/>
          <w:b/>
          <w:bCs/>
          <w:lang w:val="es-ES_tradnl"/>
        </w:rPr>
        <w:t>PRIMERA</w:t>
      </w:r>
      <w:r w:rsidR="005F1433" w:rsidRPr="00EC2833">
        <w:rPr>
          <w:rFonts w:ascii="Arial" w:hAnsi="Arial" w:cs="Arial"/>
          <w:lang w:val="es-ES_tradnl"/>
        </w:rPr>
        <w:t xml:space="preserve"> del</w:t>
      </w:r>
      <w:r w:rsidR="00185C8A" w:rsidRPr="00EC2833">
        <w:rPr>
          <w:rFonts w:ascii="Arial" w:hAnsi="Arial" w:cs="Arial"/>
          <w:lang w:val="es-ES_tradnl"/>
        </w:rPr>
        <w:t xml:space="preserve"> contrato No.</w:t>
      </w:r>
      <w:r w:rsidR="00D743F1" w:rsidRPr="00EC2833">
        <w:rPr>
          <w:rFonts w:ascii="Arial" w:hAnsi="Arial" w:cs="Arial"/>
          <w:lang w:val="es-ES_tradnl"/>
        </w:rPr>
        <w:t xml:space="preserve"> </w:t>
      </w:r>
      <w:r w:rsidR="006A2B9C" w:rsidRPr="00EC2833">
        <w:rPr>
          <w:rFonts w:ascii="Arial" w:hAnsi="Arial" w:cs="Arial"/>
          <w:lang w:val="es-ES_tradnl"/>
        </w:rPr>
        <w:t>416</w:t>
      </w:r>
      <w:r w:rsidR="002A3190" w:rsidRPr="00EC2833">
        <w:rPr>
          <w:rFonts w:ascii="Arial" w:hAnsi="Arial" w:cs="Arial"/>
          <w:lang w:val="es-ES_tradnl"/>
        </w:rPr>
        <w:t>2</w:t>
      </w:r>
      <w:r w:rsidR="006A2B9C" w:rsidRPr="00EC2833">
        <w:rPr>
          <w:rFonts w:ascii="Arial" w:hAnsi="Arial" w:cs="Arial"/>
          <w:lang w:val="es-ES_tradnl"/>
        </w:rPr>
        <w:t>.010.26.1.</w:t>
      </w:r>
      <w:r w:rsidR="004E5DAD" w:rsidRPr="00EC2833">
        <w:rPr>
          <w:rFonts w:ascii="Arial" w:hAnsi="Arial" w:cs="Arial"/>
          <w:lang w:val="es-ES_tradnl"/>
        </w:rPr>
        <w:t>2175</w:t>
      </w:r>
      <w:r w:rsidR="006A2B9C" w:rsidRPr="00EC2833">
        <w:rPr>
          <w:rFonts w:ascii="Arial" w:hAnsi="Arial" w:cs="Arial"/>
          <w:lang w:val="es-ES_tradnl"/>
        </w:rPr>
        <w:t xml:space="preserve"> de 202</w:t>
      </w:r>
      <w:r w:rsidR="0084763A" w:rsidRPr="00EC2833">
        <w:rPr>
          <w:rFonts w:ascii="Arial" w:hAnsi="Arial" w:cs="Arial"/>
          <w:lang w:val="es-ES_tradnl"/>
        </w:rPr>
        <w:t>5</w:t>
      </w:r>
      <w:r w:rsidR="00A82B09" w:rsidRPr="00EC2833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EC2833" w:rsidRDefault="003C5FE0" w:rsidP="00EC2833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EC2833" w:rsidRDefault="00CA5E7F" w:rsidP="00EC2833">
      <w:pPr>
        <w:pStyle w:val="Textoindependiente"/>
        <w:ind w:left="360"/>
        <w:rPr>
          <w:rFonts w:ascii="Arial" w:hAnsi="Arial" w:cs="Arial"/>
          <w:b/>
        </w:rPr>
      </w:pPr>
      <w:r w:rsidRPr="00EC2833">
        <w:rPr>
          <w:rFonts w:ascii="Arial" w:hAnsi="Arial" w:cs="Arial"/>
          <w:b/>
        </w:rPr>
        <w:t>ACTIVIDADES DESARROLLADAS</w:t>
      </w:r>
    </w:p>
    <w:p w14:paraId="4114D800" w14:textId="3009F977" w:rsidR="00CA5E7F" w:rsidRPr="00EC2833" w:rsidRDefault="00CA5E7F" w:rsidP="00EC2833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Pr="00EC2833" w:rsidRDefault="00A82B09" w:rsidP="00EC2833">
      <w:pPr>
        <w:pStyle w:val="Textoindependiente"/>
        <w:rPr>
          <w:rFonts w:ascii="Arial" w:hAnsi="Arial" w:cs="Arial"/>
          <w:b/>
        </w:rPr>
      </w:pPr>
      <w:r w:rsidRPr="00EC2833">
        <w:rPr>
          <w:rFonts w:ascii="Arial" w:hAnsi="Arial" w:cs="Arial"/>
        </w:rPr>
        <w:t xml:space="preserve">Informe de gestión relacionada con la ejecución de la </w:t>
      </w:r>
      <w:r w:rsidRPr="00EC2833">
        <w:rPr>
          <w:rFonts w:ascii="Arial" w:hAnsi="Arial" w:cs="Arial"/>
          <w:b/>
        </w:rPr>
        <w:t>PRIMERA CUOTA</w:t>
      </w:r>
    </w:p>
    <w:p w14:paraId="4961E9C6" w14:textId="77777777" w:rsidR="003E7300" w:rsidRPr="00EC2833" w:rsidRDefault="003E7300" w:rsidP="00EC2833">
      <w:pPr>
        <w:pStyle w:val="Textoindependiente"/>
        <w:rPr>
          <w:rFonts w:ascii="Arial" w:hAnsi="Arial" w:cs="Arial"/>
          <w:b/>
        </w:rPr>
      </w:pPr>
    </w:p>
    <w:p w14:paraId="7632F2C5" w14:textId="75C98B1A" w:rsidR="00A9156A" w:rsidRPr="00EC2833" w:rsidRDefault="00A9156A" w:rsidP="00EC2833">
      <w:pPr>
        <w:pStyle w:val="Textoindependiente"/>
        <w:numPr>
          <w:ilvl w:val="0"/>
          <w:numId w:val="22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Apoyar la realización y asistencia en el desarrollo de las actividades formativas facilitando los procesos del proyecto, liderando, planeando y organizando el desarrollo de las acciones para la atención del programa Activamente y demás actividades del proyecto apoyando la ejecución de tareas durante jornadas y eventos en campo, orientados a la intervención con las distintas </w:t>
      </w:r>
      <w:r w:rsidR="00967EF8" w:rsidRPr="00EC2833">
        <w:rPr>
          <w:rFonts w:ascii="Arial" w:hAnsi="Arial" w:cs="Arial"/>
        </w:rPr>
        <w:t>pobla</w:t>
      </w:r>
      <w:r w:rsidRPr="00EC2833">
        <w:rPr>
          <w:rFonts w:ascii="Arial" w:hAnsi="Arial" w:cs="Arial"/>
        </w:rPr>
        <w:t>ciones vinculadas al proyecto o en los procesos de socialización y vinculación de la población beneficiaria.</w:t>
      </w:r>
    </w:p>
    <w:p w14:paraId="633E2A87" w14:textId="77777777" w:rsidR="00EC2833" w:rsidRPr="00EC2833" w:rsidRDefault="00EC2833" w:rsidP="00EC2833">
      <w:pPr>
        <w:pStyle w:val="Textoindependiente"/>
        <w:ind w:left="491"/>
        <w:jc w:val="left"/>
        <w:rPr>
          <w:rFonts w:ascii="Arial" w:hAnsi="Arial" w:cs="Arial"/>
        </w:rPr>
      </w:pPr>
    </w:p>
    <w:p w14:paraId="334CD4FE" w14:textId="3AC1AEC8" w:rsidR="003E7300" w:rsidRPr="00EC2833" w:rsidRDefault="00967EF8" w:rsidP="00EC2833">
      <w:pPr>
        <w:pStyle w:val="Textoindependiente"/>
        <w:ind w:left="830"/>
        <w:rPr>
          <w:rFonts w:ascii="Arial" w:hAnsi="Arial" w:cs="Arial"/>
        </w:rPr>
      </w:pPr>
      <w:r w:rsidRPr="00EC2833">
        <w:rPr>
          <w:rFonts w:ascii="Arial" w:hAnsi="Arial" w:cs="Arial"/>
          <w:lang w:val="es-CO"/>
        </w:rPr>
        <w:t>-Brindé apoyo en la realización de jornadas con clases funcionales y recreativas dirigidas a los beneficiarios de la comuna 14 del Distrito Especial de Santiago de Cali, previa socialización y presentación del programa Activamente a las y los líderes de los grupos organizados en la comuna</w:t>
      </w:r>
    </w:p>
    <w:p w14:paraId="49E3AE54" w14:textId="77777777" w:rsidR="003E7300" w:rsidRPr="00EC2833" w:rsidRDefault="003E7300" w:rsidP="00EC2833">
      <w:pPr>
        <w:pStyle w:val="Textoindependiente"/>
        <w:rPr>
          <w:rFonts w:ascii="Arial" w:hAnsi="Arial" w:cs="Arial"/>
        </w:rPr>
      </w:pPr>
    </w:p>
    <w:p w14:paraId="650A23EF" w14:textId="445B9DB9" w:rsidR="00A9156A" w:rsidRPr="00EC2833" w:rsidRDefault="00A9156A" w:rsidP="00EC2833">
      <w:pPr>
        <w:widowControl w:val="0"/>
        <w:numPr>
          <w:ilvl w:val="0"/>
          <w:numId w:val="22"/>
        </w:numPr>
        <w:tabs>
          <w:tab w:val="left" w:pos="489"/>
        </w:tabs>
        <w:suppressAutoHyphens w:val="0"/>
        <w:autoSpaceDE w:val="0"/>
        <w:autoSpaceDN w:val="0"/>
        <w:ind w:left="489" w:hanging="358"/>
        <w:rPr>
          <w:rFonts w:ascii="Arial" w:eastAsia="Arial MT" w:hAnsi="Arial" w:cs="Arial"/>
          <w:lang w:eastAsia="en-US"/>
        </w:rPr>
      </w:pPr>
      <w:r w:rsidRPr="00EC2833">
        <w:rPr>
          <w:rFonts w:ascii="Arial" w:eastAsia="Arial MT" w:hAnsi="Arial" w:cs="Arial"/>
          <w:lang w:eastAsia="en-US"/>
        </w:rPr>
        <w:t>Apoyar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elaboración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y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presentación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informes,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</w:t>
      </w:r>
      <w:r w:rsidRPr="00EC2833">
        <w:rPr>
          <w:rFonts w:ascii="Arial" w:eastAsia="Arial MT" w:hAnsi="Arial" w:cs="Arial"/>
          <w:spacing w:val="-7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registró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spacing w:val="-2"/>
          <w:lang w:eastAsia="en-US"/>
        </w:rPr>
        <w:t>beneficiarios</w:t>
      </w:r>
      <w:r w:rsidRPr="00EC2833">
        <w:rPr>
          <w:rFonts w:ascii="Arial" w:eastAsia="Arial MT" w:hAnsi="Arial" w:cs="Arial"/>
          <w:lang w:eastAsia="en-US"/>
        </w:rPr>
        <w:t xml:space="preserve"> 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través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plataforma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SIDER,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recopilación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registros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fotográficos,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o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actualización de bases de datos asociadas a las jornadas y eventos realizados.</w:t>
      </w:r>
    </w:p>
    <w:p w14:paraId="2931BEAF" w14:textId="77777777" w:rsidR="002B0AC4" w:rsidRPr="00EC2833" w:rsidRDefault="002B0AC4" w:rsidP="00EC2833">
      <w:pPr>
        <w:widowControl w:val="0"/>
        <w:tabs>
          <w:tab w:val="left" w:pos="489"/>
        </w:tabs>
        <w:suppressAutoHyphens w:val="0"/>
        <w:autoSpaceDE w:val="0"/>
        <w:autoSpaceDN w:val="0"/>
        <w:ind w:left="489"/>
        <w:rPr>
          <w:rFonts w:ascii="Arial" w:eastAsia="Arial MT" w:hAnsi="Arial" w:cs="Arial"/>
          <w:lang w:eastAsia="en-US"/>
        </w:rPr>
      </w:pPr>
    </w:p>
    <w:p w14:paraId="0B8266DD" w14:textId="598742C9" w:rsidR="003E7300" w:rsidRPr="00EC2833" w:rsidRDefault="00967EF8" w:rsidP="00EC2833">
      <w:pPr>
        <w:pStyle w:val="Textoindependiente"/>
        <w:numPr>
          <w:ilvl w:val="1"/>
          <w:numId w:val="22"/>
        </w:numPr>
        <w:jc w:val="center"/>
        <w:rPr>
          <w:rFonts w:ascii="Arial" w:hAnsi="Arial" w:cs="Arial"/>
        </w:rPr>
      </w:pPr>
      <w:r w:rsidRPr="00EC2833">
        <w:rPr>
          <w:rFonts w:ascii="Arial" w:hAnsi="Arial" w:cs="Arial"/>
          <w:lang w:val="es-CO"/>
        </w:rPr>
        <w:lastRenderedPageBreak/>
        <w:t>Apoyé con la consolidación de los usuarios del programa activamente en la    plataforma SIDER para su respectivo control</w:t>
      </w:r>
    </w:p>
    <w:p w14:paraId="445F3EE9" w14:textId="77777777" w:rsidR="00EC2833" w:rsidRPr="00EC2833" w:rsidRDefault="00EC2833" w:rsidP="00EC2833">
      <w:pPr>
        <w:pStyle w:val="Textoindependiente"/>
        <w:numPr>
          <w:ilvl w:val="1"/>
          <w:numId w:val="22"/>
        </w:numPr>
        <w:jc w:val="center"/>
        <w:rPr>
          <w:rFonts w:ascii="Arial" w:hAnsi="Arial" w:cs="Arial"/>
        </w:rPr>
      </w:pPr>
    </w:p>
    <w:p w14:paraId="27C3D971" w14:textId="3B9EEAE9" w:rsidR="00A9156A" w:rsidRPr="00EC2833" w:rsidRDefault="00A9156A" w:rsidP="00EC2833">
      <w:pPr>
        <w:pStyle w:val="Textoindependiente"/>
        <w:numPr>
          <w:ilvl w:val="0"/>
          <w:numId w:val="22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Asistir o brindar apoyo en reuniones, capacitaciones o espacios formativos convocados por el área de Fomento, o que estén directamente relacionados con las funciones del cargo y el </w:t>
      </w:r>
      <w:r w:rsidR="00292342" w:rsidRPr="00EC2833">
        <w:rPr>
          <w:rFonts w:ascii="Arial" w:hAnsi="Arial" w:cs="Arial"/>
        </w:rPr>
        <w:t>desa</w:t>
      </w:r>
      <w:r w:rsidRPr="00EC2833">
        <w:rPr>
          <w:rFonts w:ascii="Arial" w:hAnsi="Arial" w:cs="Arial"/>
        </w:rPr>
        <w:t>rrollo del programa.</w:t>
      </w:r>
    </w:p>
    <w:p w14:paraId="2802FCCB" w14:textId="23A5E335" w:rsidR="00A9156A" w:rsidRPr="00EC2833" w:rsidRDefault="00A9156A" w:rsidP="00EC2833">
      <w:pPr>
        <w:pStyle w:val="Textoindependiente"/>
        <w:rPr>
          <w:rFonts w:ascii="Arial" w:hAnsi="Arial" w:cs="Arial"/>
        </w:rPr>
      </w:pPr>
    </w:p>
    <w:p w14:paraId="338819B2" w14:textId="7D759B93" w:rsidR="002B0AC4" w:rsidRPr="00EC2833" w:rsidRDefault="002B0AC4" w:rsidP="00EC2833">
      <w:pPr>
        <w:pStyle w:val="Textoindependiente"/>
        <w:numPr>
          <w:ilvl w:val="1"/>
          <w:numId w:val="22"/>
        </w:numPr>
        <w:rPr>
          <w:rFonts w:ascii="Arial" w:hAnsi="Arial" w:cs="Arial"/>
          <w:lang w:val="es-CO"/>
        </w:rPr>
      </w:pPr>
      <w:r w:rsidRPr="00EC2833">
        <w:rPr>
          <w:rFonts w:ascii="Arial" w:hAnsi="Arial" w:cs="Arial"/>
          <w:lang w:val="es-CO"/>
        </w:rPr>
        <w:t xml:space="preserve"> El contratista Brindó apoyo asistiendo a la mesa de trabajo convocada por el coordinador del programa para dar orientación de las actividades a llevara a cabo en este trimestre</w:t>
      </w:r>
    </w:p>
    <w:p w14:paraId="15A8C2FA" w14:textId="77777777" w:rsidR="00A9156A" w:rsidRPr="00EC2833" w:rsidRDefault="00A9156A" w:rsidP="00EC2833">
      <w:pPr>
        <w:pStyle w:val="Textoindependiente"/>
        <w:rPr>
          <w:rFonts w:ascii="Arial" w:hAnsi="Arial" w:cs="Arial"/>
        </w:rPr>
      </w:pPr>
    </w:p>
    <w:p w14:paraId="064CB263" w14:textId="1E32C5FF" w:rsidR="00A9156A" w:rsidRPr="00EC2833" w:rsidRDefault="00292342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4. Brindar</w:t>
      </w:r>
      <w:r w:rsidR="00A9156A" w:rsidRPr="00EC2833">
        <w:rPr>
          <w:rFonts w:ascii="Arial" w:hAnsi="Arial" w:cs="Arial"/>
        </w:rPr>
        <w:t xml:space="preserve"> apoyo en las actividades operativas, logísticas o asistencial</w:t>
      </w:r>
      <w:r w:rsidRPr="00EC2833">
        <w:rPr>
          <w:rFonts w:ascii="Arial" w:hAnsi="Arial" w:cs="Arial"/>
        </w:rPr>
        <w:t>es de carácter misional, reque</w:t>
      </w:r>
      <w:r w:rsidR="00A9156A" w:rsidRPr="00EC2833">
        <w:rPr>
          <w:rFonts w:ascii="Arial" w:hAnsi="Arial" w:cs="Arial"/>
        </w:rPr>
        <w:t>ridas por la Secretaría del Deporte y la Recreación, en cumplimiento del objeto contractual.</w:t>
      </w:r>
    </w:p>
    <w:p w14:paraId="1F798F6E" w14:textId="77777777" w:rsidR="00A9156A" w:rsidRPr="00EC2833" w:rsidRDefault="00A9156A" w:rsidP="00EC2833">
      <w:pPr>
        <w:pStyle w:val="Textoindependiente"/>
        <w:rPr>
          <w:rFonts w:ascii="Arial" w:hAnsi="Arial" w:cs="Arial"/>
        </w:rPr>
      </w:pPr>
    </w:p>
    <w:p w14:paraId="0B997971" w14:textId="4588AC6C" w:rsidR="001B0FE8" w:rsidRPr="00EC2833" w:rsidRDefault="002B0AC4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- Brindé apoyo de acuerdo a la solicitud del coordinador general del programa ACTIVAMENTE en la comuna 14, realizando actividad física como calentamiento y actividad lúdica recreativa a los adultos y adulto mayor de la comuna, con el objetivo de brindar un espacio que potencie el tejido social y la comunicación</w:t>
      </w:r>
    </w:p>
    <w:p w14:paraId="0FED627B" w14:textId="77777777" w:rsidR="002B0AC4" w:rsidRPr="00EC2833" w:rsidRDefault="002B0AC4" w:rsidP="00EC2833">
      <w:pPr>
        <w:pStyle w:val="Textoindependiente"/>
        <w:rPr>
          <w:rFonts w:ascii="Arial" w:hAnsi="Arial" w:cs="Arial"/>
        </w:rPr>
      </w:pPr>
    </w:p>
    <w:p w14:paraId="24B0F591" w14:textId="0FBB211E" w:rsidR="003E7300" w:rsidRPr="00EC2833" w:rsidRDefault="00292342" w:rsidP="00EC2833">
      <w:pPr>
        <w:pStyle w:val="Textoindependiente"/>
        <w:ind w:left="80"/>
        <w:rPr>
          <w:rFonts w:ascii="Arial" w:hAnsi="Arial" w:cs="Arial"/>
        </w:rPr>
      </w:pPr>
      <w:r w:rsidRPr="00EC2833">
        <w:rPr>
          <w:rFonts w:ascii="Arial" w:hAnsi="Arial" w:cs="Arial"/>
        </w:rPr>
        <w:t>5. Las demás relacionadas con el desarrollo del objeto contractual.5.</w:t>
      </w:r>
    </w:p>
    <w:p w14:paraId="33C987E1" w14:textId="77777777" w:rsidR="003E7300" w:rsidRPr="00EC2833" w:rsidRDefault="003E7300" w:rsidP="00EC2833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5E242195" w14:textId="60341107" w:rsidR="002B0AC4" w:rsidRPr="00EC2833" w:rsidRDefault="002B0AC4" w:rsidP="00EC2833">
      <w:pPr>
        <w:pStyle w:val="Prrafodelista"/>
        <w:numPr>
          <w:ilvl w:val="1"/>
          <w:numId w:val="22"/>
        </w:num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EC2833">
        <w:rPr>
          <w:rFonts w:ascii="Arial" w:eastAsiaTheme="minorHAnsi" w:hAnsi="Arial" w:cs="Arial"/>
          <w:sz w:val="24"/>
          <w:szCs w:val="24"/>
          <w:lang w:val="es-CO"/>
        </w:rPr>
        <w:t>El contratista brindó apoyo realizando ejercicios funcionales con el adulto y adulto mayor de la Comuna 14 bajo los lineamientos del programa activamente.</w:t>
      </w:r>
    </w:p>
    <w:p w14:paraId="229BD39E" w14:textId="77777777" w:rsidR="001B0FE8" w:rsidRPr="00EC2833" w:rsidRDefault="001B0FE8" w:rsidP="00EC2833">
      <w:pPr>
        <w:pStyle w:val="Textoindependiente"/>
        <w:rPr>
          <w:rFonts w:ascii="Arial" w:hAnsi="Arial" w:cs="Arial"/>
        </w:rPr>
      </w:pPr>
    </w:p>
    <w:p w14:paraId="79F592D2" w14:textId="0C411E2A" w:rsidR="00A82B09" w:rsidRPr="00EC2833" w:rsidRDefault="00A82B09" w:rsidP="00EC2833">
      <w:pPr>
        <w:pStyle w:val="Textoindependiente"/>
        <w:rPr>
          <w:rFonts w:ascii="Arial" w:hAnsi="Arial" w:cs="Arial"/>
          <w:b/>
        </w:rPr>
      </w:pPr>
      <w:r w:rsidRPr="00EC2833">
        <w:rPr>
          <w:rFonts w:ascii="Arial" w:hAnsi="Arial" w:cs="Arial"/>
        </w:rPr>
        <w:t xml:space="preserve">Informe de gestión relacionada con la ejecución de la </w:t>
      </w:r>
      <w:r w:rsidRPr="00EC2833">
        <w:rPr>
          <w:rFonts w:ascii="Arial" w:hAnsi="Arial" w:cs="Arial"/>
          <w:b/>
        </w:rPr>
        <w:t>SEGUNDA CUOTA</w:t>
      </w:r>
    </w:p>
    <w:p w14:paraId="4759A387" w14:textId="77777777" w:rsidR="001B0FE8" w:rsidRPr="00EC2833" w:rsidRDefault="001B0FE8" w:rsidP="00EC2833">
      <w:pPr>
        <w:pStyle w:val="Default"/>
      </w:pPr>
    </w:p>
    <w:p w14:paraId="28BBBFA2" w14:textId="77777777" w:rsidR="001B0FE8" w:rsidRPr="00EC2833" w:rsidRDefault="001B0FE8" w:rsidP="00EC2833">
      <w:pPr>
        <w:widowControl w:val="0"/>
        <w:suppressAutoHyphens w:val="0"/>
        <w:autoSpaceDE w:val="0"/>
        <w:autoSpaceDN w:val="0"/>
        <w:rPr>
          <w:rFonts w:ascii="Arial" w:eastAsia="Arial MT" w:hAnsi="Arial" w:cs="Arial"/>
          <w:lang w:eastAsia="en-US"/>
        </w:rPr>
      </w:pPr>
    </w:p>
    <w:p w14:paraId="43866A05" w14:textId="77777777" w:rsidR="00292342" w:rsidRPr="00EC2833" w:rsidRDefault="00292342" w:rsidP="00EC2833">
      <w:pPr>
        <w:pStyle w:val="Textoindependiente"/>
        <w:numPr>
          <w:ilvl w:val="0"/>
          <w:numId w:val="24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>Apoyar la realización y asistencia en el desarrollo de las actividades formativas facilitando los procesos del proyecto, liderando, planeando y organizando el desarrollo de las acciones para la atención del programa Activamente y demás actividades del proyecto apoyando la ejecución de tareas durante jornadas y eventos en campo, orientados a la intervención con las distintas pobla- ciones vinculadas al proyecto o en los procesos de socialización y vinculación de la población beneficiaria.</w:t>
      </w:r>
    </w:p>
    <w:p w14:paraId="169E0DB9" w14:textId="481D95D4" w:rsidR="00292342" w:rsidRPr="00EC2833" w:rsidRDefault="00292342" w:rsidP="00EC2833">
      <w:pPr>
        <w:pStyle w:val="Textoindependiente"/>
        <w:ind w:left="851"/>
        <w:rPr>
          <w:rFonts w:ascii="Arial" w:hAnsi="Arial" w:cs="Arial"/>
        </w:rPr>
      </w:pPr>
    </w:p>
    <w:p w14:paraId="488125C2" w14:textId="354D10CC" w:rsidR="00292342" w:rsidRPr="00EC2833" w:rsidRDefault="00DD1059" w:rsidP="00EC2833">
      <w:pPr>
        <w:pStyle w:val="Textoindependiente"/>
        <w:numPr>
          <w:ilvl w:val="1"/>
          <w:numId w:val="24"/>
        </w:numPr>
        <w:rPr>
          <w:rFonts w:ascii="Arial" w:hAnsi="Arial" w:cs="Arial"/>
          <w:lang w:val="es-CO"/>
        </w:rPr>
      </w:pPr>
      <w:r w:rsidRPr="00EC2833">
        <w:rPr>
          <w:rFonts w:ascii="Arial" w:hAnsi="Arial" w:cs="Arial"/>
          <w:lang w:val="es-CO"/>
        </w:rPr>
        <w:t>Brindé apoyo en la realización de jornadas con clases funcionales y recreativas dirigidas a los beneficiarios de la comuna 14 del Distrito Especial de Santiago de Cali, previa socialización y presentación del programa Activamente a las y los líderes de los grupos organizados en la comuna</w:t>
      </w:r>
    </w:p>
    <w:p w14:paraId="1D925C1F" w14:textId="77777777" w:rsidR="00292342" w:rsidRPr="00EC2833" w:rsidRDefault="00292342" w:rsidP="00EC2833">
      <w:pPr>
        <w:pStyle w:val="Textoindependiente"/>
        <w:rPr>
          <w:rFonts w:ascii="Arial" w:hAnsi="Arial" w:cs="Arial"/>
        </w:rPr>
      </w:pPr>
    </w:p>
    <w:p w14:paraId="62BD0090" w14:textId="1B8FEC69" w:rsidR="00F021B5" w:rsidRPr="00EC2833" w:rsidRDefault="00292342" w:rsidP="00EC2833">
      <w:pPr>
        <w:widowControl w:val="0"/>
        <w:numPr>
          <w:ilvl w:val="0"/>
          <w:numId w:val="24"/>
        </w:numPr>
        <w:tabs>
          <w:tab w:val="left" w:pos="489"/>
        </w:tabs>
        <w:suppressAutoHyphens w:val="0"/>
        <w:autoSpaceDE w:val="0"/>
        <w:autoSpaceDN w:val="0"/>
        <w:ind w:left="489" w:hanging="358"/>
        <w:rPr>
          <w:rFonts w:ascii="Arial" w:eastAsia="Arial MT" w:hAnsi="Arial" w:cs="Arial"/>
          <w:lang w:eastAsia="en-US"/>
        </w:rPr>
      </w:pPr>
      <w:r w:rsidRPr="00EC2833">
        <w:rPr>
          <w:rFonts w:ascii="Arial" w:eastAsia="Arial MT" w:hAnsi="Arial" w:cs="Arial"/>
          <w:lang w:eastAsia="en-US"/>
        </w:rPr>
        <w:t>Apoyar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elaboración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y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presentación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informes,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</w:t>
      </w:r>
      <w:r w:rsidRPr="00EC2833">
        <w:rPr>
          <w:rFonts w:ascii="Arial" w:eastAsia="Arial MT" w:hAnsi="Arial" w:cs="Arial"/>
          <w:spacing w:val="-7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registró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spacing w:val="-2"/>
          <w:lang w:eastAsia="en-US"/>
        </w:rPr>
        <w:t>beneficiarios</w:t>
      </w:r>
      <w:r w:rsidRPr="00EC2833">
        <w:rPr>
          <w:rFonts w:ascii="Arial" w:eastAsia="Arial MT" w:hAnsi="Arial" w:cs="Arial"/>
          <w:lang w:eastAsia="en-US"/>
        </w:rPr>
        <w:t xml:space="preserve"> 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través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plataforma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SIDER,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recopilación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registros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fotográficos,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o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actualización de bases de datos asociadas a las jornadas</w:t>
      </w:r>
      <w:r w:rsidR="00EC2833" w:rsidRPr="00EC2833">
        <w:rPr>
          <w:rFonts w:ascii="Arial" w:eastAsia="Arial MT" w:hAnsi="Arial" w:cs="Arial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lastRenderedPageBreak/>
        <w:t>y eventos realizados.</w:t>
      </w:r>
    </w:p>
    <w:p w14:paraId="2A009877" w14:textId="77777777" w:rsidR="00EC2833" w:rsidRPr="00EC2833" w:rsidRDefault="00EC2833" w:rsidP="00EC2833">
      <w:pPr>
        <w:suppressAutoHyphens w:val="0"/>
        <w:autoSpaceDE w:val="0"/>
        <w:autoSpaceDN w:val="0"/>
        <w:adjustRightInd w:val="0"/>
        <w:rPr>
          <w:rFonts w:ascii="Arial" w:hAnsi="Arial" w:cs="Arial"/>
          <w:lang w:val="es-CO" w:eastAsia="es-CO"/>
        </w:rPr>
      </w:pPr>
    </w:p>
    <w:p w14:paraId="6CAD0038" w14:textId="268CC1E6" w:rsidR="00292342" w:rsidRPr="00EC2833" w:rsidRDefault="00F021B5" w:rsidP="00EC2833">
      <w:pPr>
        <w:pStyle w:val="Prrafodelista"/>
        <w:numPr>
          <w:ilvl w:val="1"/>
          <w:numId w:val="24"/>
        </w:numPr>
        <w:suppressAutoHyphens w:val="0"/>
        <w:autoSpaceDE w:val="0"/>
        <w:adjustRightInd w:val="0"/>
        <w:rPr>
          <w:rFonts w:ascii="Arial" w:hAnsi="Arial" w:cs="Arial"/>
          <w:sz w:val="24"/>
          <w:szCs w:val="24"/>
          <w:lang w:val="es-CO" w:eastAsia="es-CO"/>
        </w:rPr>
      </w:pPr>
      <w:r w:rsidRPr="00EC2833">
        <w:rPr>
          <w:rFonts w:ascii="Arial" w:hAnsi="Arial" w:cs="Arial"/>
          <w:sz w:val="24"/>
          <w:szCs w:val="24"/>
          <w:lang w:val="es-CO" w:eastAsia="es-CO"/>
        </w:rPr>
        <w:t>Apoyé con la consolidación de los usuarios del programa activamente en la plataforma SIDER para su respectivo control.</w:t>
      </w:r>
    </w:p>
    <w:p w14:paraId="43EE52F0" w14:textId="77777777" w:rsidR="00292342" w:rsidRPr="00EC2833" w:rsidRDefault="00292342" w:rsidP="00EC2833">
      <w:pPr>
        <w:pStyle w:val="Textoindependiente"/>
        <w:rPr>
          <w:rFonts w:ascii="Arial" w:hAnsi="Arial" w:cs="Arial"/>
        </w:rPr>
      </w:pPr>
    </w:p>
    <w:p w14:paraId="28F09EED" w14:textId="77777777" w:rsidR="00292342" w:rsidRPr="00EC2833" w:rsidRDefault="00292342" w:rsidP="00EC2833">
      <w:pPr>
        <w:pStyle w:val="Textoindependiente"/>
        <w:numPr>
          <w:ilvl w:val="0"/>
          <w:numId w:val="24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320DA67E" w14:textId="77777777" w:rsidR="00292342" w:rsidRPr="00EC2833" w:rsidRDefault="00292342" w:rsidP="00EC2833">
      <w:pPr>
        <w:pStyle w:val="Textoindependiente"/>
        <w:rPr>
          <w:rFonts w:ascii="Arial" w:hAnsi="Arial" w:cs="Arial"/>
        </w:rPr>
      </w:pPr>
    </w:p>
    <w:p w14:paraId="50B8F2AF" w14:textId="61CAEF69" w:rsidR="00292342" w:rsidRPr="00EC2833" w:rsidRDefault="005D2B01" w:rsidP="00EC2833">
      <w:pPr>
        <w:pStyle w:val="Textoindependiente"/>
        <w:numPr>
          <w:ilvl w:val="1"/>
          <w:numId w:val="24"/>
        </w:numPr>
        <w:rPr>
          <w:rFonts w:ascii="Arial" w:hAnsi="Arial" w:cs="Arial"/>
        </w:rPr>
      </w:pPr>
      <w:r w:rsidRPr="00EC2833">
        <w:rPr>
          <w:rFonts w:ascii="Arial" w:hAnsi="Arial" w:cs="Arial"/>
        </w:rPr>
        <w:t>El contratista Brindó apoyo asistiendo a la mesa de trabajo convocada por el coordinador del programa para dar orientación de las actividades a llevar a cabo en este trimestre</w:t>
      </w:r>
    </w:p>
    <w:p w14:paraId="164817B3" w14:textId="77777777" w:rsidR="00EC2833" w:rsidRPr="00EC2833" w:rsidRDefault="00EC2833" w:rsidP="00EC2833">
      <w:pPr>
        <w:pStyle w:val="Textoindependiente"/>
        <w:rPr>
          <w:rFonts w:ascii="Arial" w:hAnsi="Arial" w:cs="Arial"/>
        </w:rPr>
      </w:pPr>
    </w:p>
    <w:p w14:paraId="62430547" w14:textId="0C36996B" w:rsidR="00292342" w:rsidRPr="00EC2833" w:rsidRDefault="00292342" w:rsidP="00EC2833">
      <w:pPr>
        <w:pStyle w:val="Textoindependiente"/>
        <w:numPr>
          <w:ilvl w:val="0"/>
          <w:numId w:val="24"/>
        </w:numPr>
        <w:rPr>
          <w:rFonts w:ascii="Arial" w:hAnsi="Arial" w:cs="Arial"/>
        </w:rPr>
      </w:pPr>
      <w:r w:rsidRPr="00EC2833">
        <w:rPr>
          <w:rFonts w:ascii="Arial" w:hAnsi="Arial" w:cs="Arial"/>
        </w:rPr>
        <w:t>Brindar apoyo en las actividades operativas, logísticas o asistenciales de carácter misional, requeridas por la Secretaría del Deporte y la Recreación, en cumplimiento del objeto contractual.</w:t>
      </w:r>
    </w:p>
    <w:p w14:paraId="068089E4" w14:textId="77777777" w:rsidR="005D2B01" w:rsidRPr="00EC2833" w:rsidRDefault="005D2B01" w:rsidP="00EC2833">
      <w:pPr>
        <w:pStyle w:val="Textoindependiente"/>
        <w:ind w:left="491"/>
        <w:rPr>
          <w:rFonts w:ascii="Arial" w:hAnsi="Arial" w:cs="Arial"/>
        </w:rPr>
      </w:pPr>
    </w:p>
    <w:p w14:paraId="402E6F9A" w14:textId="07175DF3" w:rsidR="00292342" w:rsidRPr="00EC2833" w:rsidRDefault="005D2B01" w:rsidP="00EC2833">
      <w:pPr>
        <w:pStyle w:val="Textoindependiente"/>
        <w:numPr>
          <w:ilvl w:val="1"/>
          <w:numId w:val="24"/>
        </w:numPr>
        <w:rPr>
          <w:rFonts w:ascii="Arial" w:hAnsi="Arial" w:cs="Arial"/>
        </w:rPr>
      </w:pPr>
      <w:r w:rsidRPr="00EC2833">
        <w:rPr>
          <w:rFonts w:ascii="Arial" w:hAnsi="Arial" w:cs="Arial"/>
        </w:rPr>
        <w:t>Brindé apoyo de acuerdo a la solicitud del coordinador general del programa ACTIVAMENTE en la comuna 14, realizando actividad física como calentamiento y actividades lúdico recreativas a los adultos y adulto mayor de la comuna, con el objetivo de brindar un espacio que potencie el tejido social y la comunicación</w:t>
      </w:r>
    </w:p>
    <w:p w14:paraId="507C359F" w14:textId="77777777" w:rsidR="00292342" w:rsidRPr="00EC2833" w:rsidRDefault="00292342" w:rsidP="00EC2833">
      <w:pPr>
        <w:pStyle w:val="Textoindependiente"/>
        <w:rPr>
          <w:rFonts w:ascii="Arial" w:hAnsi="Arial" w:cs="Arial"/>
        </w:rPr>
      </w:pPr>
    </w:p>
    <w:p w14:paraId="4821E3F6" w14:textId="50C4015C" w:rsidR="00292342" w:rsidRPr="00EC2833" w:rsidRDefault="00292342" w:rsidP="00EC2833">
      <w:pPr>
        <w:pStyle w:val="Textoindependiente"/>
        <w:ind w:left="80"/>
        <w:rPr>
          <w:rFonts w:ascii="Arial" w:hAnsi="Arial" w:cs="Arial"/>
        </w:rPr>
      </w:pPr>
      <w:r w:rsidRPr="00EC2833">
        <w:rPr>
          <w:rFonts w:ascii="Arial" w:hAnsi="Arial" w:cs="Arial"/>
        </w:rPr>
        <w:t>5. Las demás relacionadas con el desarrollo del objeto contractual.</w:t>
      </w:r>
      <w:r w:rsidR="005D2B01" w:rsidRPr="00EC2833">
        <w:rPr>
          <w:rFonts w:ascii="Arial" w:hAnsi="Arial" w:cs="Arial"/>
        </w:rPr>
        <w:t xml:space="preserve"> </w:t>
      </w:r>
    </w:p>
    <w:p w14:paraId="6DDA4968" w14:textId="77777777" w:rsidR="00EC2833" w:rsidRPr="00EC2833" w:rsidRDefault="00EC2833" w:rsidP="00EC2833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57332DFB" w14:textId="23795283" w:rsidR="00292342" w:rsidRPr="00EC2833" w:rsidRDefault="005D2B01" w:rsidP="00EC2833">
      <w:pPr>
        <w:pStyle w:val="Prrafodelista"/>
        <w:numPr>
          <w:ilvl w:val="1"/>
          <w:numId w:val="24"/>
        </w:num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EC2833">
        <w:rPr>
          <w:rFonts w:ascii="Arial" w:eastAsiaTheme="minorHAnsi" w:hAnsi="Arial" w:cs="Arial"/>
          <w:sz w:val="24"/>
          <w:szCs w:val="24"/>
          <w:lang w:val="es-CO"/>
        </w:rPr>
        <w:t>El contratista brindó apoyo realizando ejercicios funcionales con el adulto y adulto mayor de la Comuna 14 bajo los lineamientos del programa activamente.</w:t>
      </w:r>
    </w:p>
    <w:p w14:paraId="02025DA5" w14:textId="1DFFAC9E" w:rsidR="007C5227" w:rsidRPr="00EC2833" w:rsidRDefault="002A5A29" w:rsidP="00EC2833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EC2833">
        <w:rPr>
          <w:rFonts w:ascii="Arial" w:hAnsi="Arial" w:cs="Arial"/>
          <w:color w:val="000000"/>
        </w:rPr>
        <w:t> </w:t>
      </w:r>
    </w:p>
    <w:p w14:paraId="3B397A9D" w14:textId="748DDD52" w:rsidR="007C5227" w:rsidRPr="00EC2833" w:rsidRDefault="007C5227" w:rsidP="00EC2833">
      <w:pPr>
        <w:pStyle w:val="Textoindependiente"/>
        <w:rPr>
          <w:rFonts w:ascii="Arial" w:hAnsi="Arial" w:cs="Arial"/>
          <w:b/>
        </w:rPr>
      </w:pPr>
      <w:r w:rsidRPr="00EC2833">
        <w:rPr>
          <w:rFonts w:ascii="Arial" w:hAnsi="Arial" w:cs="Arial"/>
        </w:rPr>
        <w:t xml:space="preserve">Informe de gestión relacionada con la ejecución de la </w:t>
      </w:r>
      <w:r w:rsidRPr="00EC2833">
        <w:rPr>
          <w:rFonts w:ascii="Arial" w:hAnsi="Arial" w:cs="Arial"/>
          <w:b/>
        </w:rPr>
        <w:t>TERCERA CUOTA</w:t>
      </w:r>
    </w:p>
    <w:p w14:paraId="3CBBBBFD" w14:textId="77777777" w:rsidR="00967EF8" w:rsidRPr="00EC2833" w:rsidRDefault="00967EF8" w:rsidP="00EC2833">
      <w:pPr>
        <w:pStyle w:val="Textoindependiente"/>
        <w:rPr>
          <w:rFonts w:ascii="Arial" w:hAnsi="Arial" w:cs="Arial"/>
          <w:b/>
        </w:rPr>
      </w:pPr>
    </w:p>
    <w:p w14:paraId="7852BA66" w14:textId="77777777" w:rsidR="00967EF8" w:rsidRPr="00EC2833" w:rsidRDefault="00967EF8" w:rsidP="00EC2833">
      <w:pPr>
        <w:pStyle w:val="Textoindependiente"/>
        <w:numPr>
          <w:ilvl w:val="0"/>
          <w:numId w:val="26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>Apoyar la realización y asistencia en el desarrollo de las actividades formativas facilitando los procesos del proyecto, liderando, planeando y organizando el desarrollo de las acciones para la atención del programa Activamente y demás actividades del proyecto apoyando la ejecución de tareas durante jornadas y eventos en campo, orientados a la intervención con las distintas pobla- ciones vinculadas al proyecto o en los procesos de socialización y vinculación de la población beneficiaria.</w:t>
      </w:r>
    </w:p>
    <w:p w14:paraId="18C5CBF9" w14:textId="77777777" w:rsidR="00967EF8" w:rsidRPr="00EC2833" w:rsidRDefault="00967EF8" w:rsidP="00EC2833">
      <w:pPr>
        <w:pStyle w:val="Textoindependiente"/>
        <w:ind w:left="830"/>
        <w:rPr>
          <w:rFonts w:ascii="Arial" w:hAnsi="Arial" w:cs="Arial"/>
        </w:rPr>
      </w:pPr>
    </w:p>
    <w:p w14:paraId="5C31EBDE" w14:textId="3DA9C93B" w:rsidR="00967EF8" w:rsidRPr="00EC2833" w:rsidRDefault="00EC2833" w:rsidP="00EC2833">
      <w:pPr>
        <w:pStyle w:val="Textoindependiente"/>
        <w:numPr>
          <w:ilvl w:val="1"/>
          <w:numId w:val="26"/>
        </w:numPr>
        <w:rPr>
          <w:rFonts w:ascii="Arial" w:hAnsi="Arial" w:cs="Arial"/>
        </w:rPr>
      </w:pPr>
      <w:r w:rsidRPr="00EC2833">
        <w:rPr>
          <w:rFonts w:ascii="Arial" w:hAnsi="Arial" w:cs="Arial"/>
        </w:rPr>
        <w:t>Apoyé en la realización de jornadas con clases funcionales y recreativas dirigidas a los beneficiarios de la comuna 14 del Distrito Especial de Santiago de Cali.</w:t>
      </w:r>
    </w:p>
    <w:p w14:paraId="6E41D5D0" w14:textId="77777777" w:rsidR="00EC2833" w:rsidRPr="00EC2833" w:rsidRDefault="00EC2833" w:rsidP="00EC2833">
      <w:pPr>
        <w:pStyle w:val="Textoindependiente"/>
        <w:rPr>
          <w:rFonts w:ascii="Arial" w:hAnsi="Arial" w:cs="Arial"/>
        </w:rPr>
      </w:pPr>
    </w:p>
    <w:p w14:paraId="02329492" w14:textId="77777777" w:rsidR="00967EF8" w:rsidRPr="00EC2833" w:rsidRDefault="00967EF8" w:rsidP="00EC2833">
      <w:pPr>
        <w:widowControl w:val="0"/>
        <w:numPr>
          <w:ilvl w:val="0"/>
          <w:numId w:val="26"/>
        </w:numPr>
        <w:tabs>
          <w:tab w:val="left" w:pos="489"/>
        </w:tabs>
        <w:suppressAutoHyphens w:val="0"/>
        <w:autoSpaceDE w:val="0"/>
        <w:autoSpaceDN w:val="0"/>
        <w:ind w:left="489" w:hanging="358"/>
        <w:rPr>
          <w:rFonts w:ascii="Arial" w:eastAsia="Arial MT" w:hAnsi="Arial" w:cs="Arial"/>
          <w:lang w:eastAsia="en-US"/>
        </w:rPr>
      </w:pPr>
      <w:r w:rsidRPr="00EC2833">
        <w:rPr>
          <w:rFonts w:ascii="Arial" w:eastAsia="Arial MT" w:hAnsi="Arial" w:cs="Arial"/>
          <w:lang w:eastAsia="en-US"/>
        </w:rPr>
        <w:t>Apoyar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elaboración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y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presentación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informes,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el</w:t>
      </w:r>
      <w:r w:rsidRPr="00EC2833">
        <w:rPr>
          <w:rFonts w:ascii="Arial" w:eastAsia="Arial MT" w:hAnsi="Arial" w:cs="Arial"/>
          <w:spacing w:val="-7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registró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spacing w:val="-2"/>
          <w:lang w:eastAsia="en-US"/>
        </w:rPr>
        <w:t>beneficiarios</w:t>
      </w:r>
      <w:r w:rsidRPr="00EC2833">
        <w:rPr>
          <w:rFonts w:ascii="Arial" w:eastAsia="Arial MT" w:hAnsi="Arial" w:cs="Arial"/>
          <w:lang w:eastAsia="en-US"/>
        </w:rPr>
        <w:t xml:space="preserve"> 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través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plataforma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SIDER,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recopilación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de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registros</w:t>
      </w:r>
      <w:r w:rsidRPr="00EC2833">
        <w:rPr>
          <w:rFonts w:ascii="Arial" w:eastAsia="Arial MT" w:hAnsi="Arial" w:cs="Arial"/>
          <w:spacing w:val="-6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lastRenderedPageBreak/>
        <w:t>fotográficos,</w:t>
      </w:r>
      <w:r w:rsidRPr="00EC2833">
        <w:rPr>
          <w:rFonts w:ascii="Arial" w:eastAsia="Arial MT" w:hAnsi="Arial" w:cs="Arial"/>
          <w:spacing w:val="-4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o</w:t>
      </w:r>
      <w:r w:rsidRPr="00EC2833">
        <w:rPr>
          <w:rFonts w:ascii="Arial" w:eastAsia="Arial MT" w:hAnsi="Arial" w:cs="Arial"/>
          <w:spacing w:val="-3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en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la</w:t>
      </w:r>
      <w:r w:rsidRPr="00EC2833">
        <w:rPr>
          <w:rFonts w:ascii="Arial" w:eastAsia="Arial MT" w:hAnsi="Arial" w:cs="Arial"/>
          <w:spacing w:val="-5"/>
          <w:lang w:eastAsia="en-US"/>
        </w:rPr>
        <w:t xml:space="preserve"> </w:t>
      </w:r>
      <w:r w:rsidRPr="00EC2833">
        <w:rPr>
          <w:rFonts w:ascii="Arial" w:eastAsia="Arial MT" w:hAnsi="Arial" w:cs="Arial"/>
          <w:lang w:eastAsia="en-US"/>
        </w:rPr>
        <w:t>actualización de bases de datos asociadas a las jornadas y eventos realizados.</w:t>
      </w:r>
    </w:p>
    <w:p w14:paraId="1F2FF0E3" w14:textId="77777777" w:rsidR="00EC2833" w:rsidRPr="00EC2833" w:rsidRDefault="00EC2833" w:rsidP="00EC2833">
      <w:pPr>
        <w:widowControl w:val="0"/>
        <w:tabs>
          <w:tab w:val="left" w:pos="489"/>
        </w:tabs>
        <w:suppressAutoHyphens w:val="0"/>
        <w:autoSpaceDE w:val="0"/>
        <w:autoSpaceDN w:val="0"/>
        <w:ind w:left="489"/>
        <w:rPr>
          <w:rFonts w:ascii="Arial" w:eastAsia="Arial MT" w:hAnsi="Arial" w:cs="Arial"/>
          <w:lang w:eastAsia="en-US"/>
        </w:rPr>
      </w:pPr>
    </w:p>
    <w:p w14:paraId="745A50B5" w14:textId="1B104AA6" w:rsidR="00EC2833" w:rsidRPr="00EC2833" w:rsidRDefault="00EC2833" w:rsidP="00EC2833">
      <w:pPr>
        <w:pStyle w:val="TableParagraph"/>
        <w:numPr>
          <w:ilvl w:val="1"/>
          <w:numId w:val="26"/>
        </w:numPr>
        <w:tabs>
          <w:tab w:val="left" w:pos="323"/>
        </w:tabs>
        <w:spacing w:before="1"/>
        <w:ind w:right="242"/>
        <w:rPr>
          <w:rFonts w:ascii="Arial" w:hAnsi="Arial" w:cs="Arial"/>
          <w:sz w:val="24"/>
          <w:szCs w:val="24"/>
        </w:rPr>
      </w:pPr>
      <w:r w:rsidRPr="00EC2833">
        <w:rPr>
          <w:rFonts w:ascii="Arial" w:hAnsi="Arial" w:cs="Arial"/>
          <w:sz w:val="24"/>
          <w:szCs w:val="24"/>
        </w:rPr>
        <w:t>Apoyé con la elaboración y presentación del registro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de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beneficiarios</w:t>
      </w:r>
      <w:r w:rsidRPr="00EC2833">
        <w:rPr>
          <w:rFonts w:ascii="Arial" w:hAnsi="Arial" w:cs="Arial"/>
          <w:spacing w:val="40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en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la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plataforma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SIDER,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en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la que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se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evidencia</w:t>
      </w:r>
      <w:r w:rsidRPr="00EC2833">
        <w:rPr>
          <w:rFonts w:ascii="Arial" w:hAnsi="Arial" w:cs="Arial"/>
          <w:spacing w:val="-6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la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información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personal</w:t>
      </w:r>
      <w:r w:rsidRPr="00EC2833">
        <w:rPr>
          <w:rFonts w:ascii="Arial" w:hAnsi="Arial" w:cs="Arial"/>
          <w:spacing w:val="-6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de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los</w:t>
      </w:r>
      <w:r w:rsidRPr="00EC2833">
        <w:rPr>
          <w:rFonts w:ascii="Arial" w:hAnsi="Arial" w:cs="Arial"/>
          <w:spacing w:val="-5"/>
          <w:sz w:val="24"/>
          <w:szCs w:val="24"/>
        </w:rPr>
        <w:t xml:space="preserve"> </w:t>
      </w:r>
      <w:r w:rsidRPr="00EC2833">
        <w:rPr>
          <w:rFonts w:ascii="Arial" w:hAnsi="Arial" w:cs="Arial"/>
          <w:sz w:val="24"/>
          <w:szCs w:val="24"/>
        </w:rPr>
        <w:t>grupos atendidos durante el mes de agosto de 2025.</w:t>
      </w:r>
    </w:p>
    <w:p w14:paraId="697A4E3F" w14:textId="21D9924B" w:rsidR="00967EF8" w:rsidRPr="00EC2833" w:rsidRDefault="00967EF8" w:rsidP="00EC2833">
      <w:pPr>
        <w:widowControl w:val="0"/>
        <w:suppressAutoHyphens w:val="0"/>
        <w:autoSpaceDE w:val="0"/>
        <w:autoSpaceDN w:val="0"/>
        <w:ind w:firstLine="708"/>
        <w:rPr>
          <w:rFonts w:ascii="Arial" w:eastAsia="Arial MT" w:hAnsi="Arial" w:cs="Arial"/>
          <w:lang w:eastAsia="en-US"/>
        </w:rPr>
      </w:pPr>
    </w:p>
    <w:p w14:paraId="1418C359" w14:textId="77777777" w:rsidR="00967EF8" w:rsidRPr="00EC2833" w:rsidRDefault="00967EF8" w:rsidP="00EC2833">
      <w:pPr>
        <w:pStyle w:val="Textoindependiente"/>
        <w:rPr>
          <w:rFonts w:ascii="Arial" w:hAnsi="Arial" w:cs="Arial"/>
        </w:rPr>
      </w:pPr>
    </w:p>
    <w:p w14:paraId="150AEC80" w14:textId="77777777" w:rsidR="00967EF8" w:rsidRPr="00EC2833" w:rsidRDefault="00967EF8" w:rsidP="00EC2833">
      <w:pPr>
        <w:pStyle w:val="Textoindependiente"/>
        <w:numPr>
          <w:ilvl w:val="0"/>
          <w:numId w:val="26"/>
        </w:numPr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64A4D097" w14:textId="77777777" w:rsidR="00EC2833" w:rsidRPr="00EC2833" w:rsidRDefault="00EC2833" w:rsidP="00EC2833">
      <w:pPr>
        <w:pStyle w:val="Textoindependiente"/>
        <w:ind w:left="491"/>
        <w:jc w:val="left"/>
        <w:rPr>
          <w:rFonts w:ascii="Arial" w:hAnsi="Arial" w:cs="Arial"/>
        </w:rPr>
      </w:pPr>
    </w:p>
    <w:p w14:paraId="47FE021B" w14:textId="0732CB2D" w:rsidR="00EC2833" w:rsidRPr="00EC2833" w:rsidRDefault="00EC2833" w:rsidP="00EC2833">
      <w:pPr>
        <w:pStyle w:val="Prrafodelista"/>
        <w:widowControl w:val="0"/>
        <w:numPr>
          <w:ilvl w:val="1"/>
          <w:numId w:val="26"/>
        </w:numPr>
        <w:suppressAutoHyphens w:val="0"/>
        <w:autoSpaceDE w:val="0"/>
        <w:rPr>
          <w:rFonts w:ascii="Arial" w:hAnsi="Arial" w:cs="Arial"/>
          <w:sz w:val="24"/>
          <w:szCs w:val="24"/>
        </w:rPr>
      </w:pPr>
      <w:r w:rsidRPr="00EC2833">
        <w:rPr>
          <w:rFonts w:ascii="Arial" w:hAnsi="Arial" w:cs="Arial"/>
          <w:sz w:val="24"/>
          <w:szCs w:val="24"/>
        </w:rPr>
        <w:t>Asistí a espacio formativo con el gestor zonal de la secretaria del deporte y la recreación, del programa para dar orientación de las actividades a llevará a cabo en este trimestre.</w:t>
      </w:r>
    </w:p>
    <w:p w14:paraId="5BB16958" w14:textId="77777777" w:rsidR="00967EF8" w:rsidRPr="00EC2833" w:rsidRDefault="00967EF8" w:rsidP="00EC2833">
      <w:pPr>
        <w:pStyle w:val="Textoindependiente"/>
        <w:ind w:firstLine="708"/>
        <w:rPr>
          <w:rFonts w:ascii="Arial" w:hAnsi="Arial" w:cs="Arial"/>
        </w:rPr>
      </w:pPr>
    </w:p>
    <w:p w14:paraId="40233746" w14:textId="03F190E3" w:rsidR="00967EF8" w:rsidRPr="00EC2833" w:rsidRDefault="00967EF8" w:rsidP="00EC2833">
      <w:pPr>
        <w:pStyle w:val="Textoindependiente"/>
        <w:numPr>
          <w:ilvl w:val="0"/>
          <w:numId w:val="26"/>
        </w:numPr>
        <w:rPr>
          <w:rFonts w:ascii="Arial" w:hAnsi="Arial" w:cs="Arial"/>
        </w:rPr>
      </w:pPr>
      <w:r w:rsidRPr="00EC2833">
        <w:rPr>
          <w:rFonts w:ascii="Arial" w:hAnsi="Arial" w:cs="Arial"/>
        </w:rPr>
        <w:t>Brindar apoyo en las actividades operativas, logísticas o asistenciales de carácter misional, requeridas por la Secretaría del Deporte y la Recreación, en cumplimiento del objeto contractual.</w:t>
      </w:r>
    </w:p>
    <w:p w14:paraId="233A057F" w14:textId="77777777" w:rsidR="00EC2833" w:rsidRPr="00EC2833" w:rsidRDefault="00EC2833" w:rsidP="00EC2833">
      <w:pPr>
        <w:pStyle w:val="Textoindependiente"/>
        <w:ind w:left="491"/>
        <w:rPr>
          <w:rFonts w:ascii="Arial" w:hAnsi="Arial" w:cs="Arial"/>
        </w:rPr>
      </w:pPr>
    </w:p>
    <w:p w14:paraId="2A303976" w14:textId="2517BE9A" w:rsidR="00EC2833" w:rsidRPr="00EC2833" w:rsidRDefault="00EC2833" w:rsidP="00EC2833">
      <w:pPr>
        <w:pStyle w:val="TableParagraph"/>
        <w:numPr>
          <w:ilvl w:val="1"/>
          <w:numId w:val="26"/>
        </w:numPr>
        <w:tabs>
          <w:tab w:val="left" w:pos="328"/>
        </w:tabs>
        <w:ind w:right="124"/>
        <w:rPr>
          <w:rFonts w:ascii="Arial" w:hAnsi="Arial" w:cs="Arial"/>
          <w:sz w:val="24"/>
          <w:szCs w:val="24"/>
        </w:rPr>
      </w:pPr>
      <w:r w:rsidRPr="00EC2833">
        <w:rPr>
          <w:rFonts w:ascii="Arial" w:hAnsi="Arial" w:cs="Arial"/>
          <w:sz w:val="24"/>
          <w:szCs w:val="24"/>
        </w:rPr>
        <w:t>Brindé apoyo de acuerdo a la solicitud del coordinador general del programa ACTIVAMENTE en la comuna 14, realizando actividad física como calentamiento y actividades Lúdico recreativas a los adultos y adulto mayor de la comuna, con el objetivo de brindar un espacio que potencie el tejido social y la comunicación.</w:t>
      </w:r>
    </w:p>
    <w:p w14:paraId="25111139" w14:textId="77777777" w:rsidR="00EC2833" w:rsidRPr="00EC2833" w:rsidRDefault="00EC2833" w:rsidP="00EC2833">
      <w:pPr>
        <w:pStyle w:val="Textoindependiente"/>
        <w:rPr>
          <w:rFonts w:ascii="Arial" w:hAnsi="Arial" w:cs="Arial"/>
        </w:rPr>
      </w:pPr>
    </w:p>
    <w:p w14:paraId="50BB448E" w14:textId="2E9BAB8D" w:rsidR="00967EF8" w:rsidRPr="00EC2833" w:rsidRDefault="00967EF8" w:rsidP="00EC2833">
      <w:pPr>
        <w:pStyle w:val="Textoindependiente"/>
        <w:rPr>
          <w:rFonts w:ascii="Arial" w:hAnsi="Arial" w:cs="Arial"/>
        </w:rPr>
      </w:pPr>
      <w:r w:rsidRPr="00EC2833">
        <w:rPr>
          <w:rFonts w:ascii="Arial" w:hAnsi="Arial" w:cs="Arial"/>
        </w:rPr>
        <w:t>5. Las demás relacionadas con el de</w:t>
      </w:r>
      <w:r w:rsidR="000021D3" w:rsidRPr="00EC2833">
        <w:rPr>
          <w:rFonts w:ascii="Arial" w:hAnsi="Arial" w:cs="Arial"/>
        </w:rPr>
        <w:t>sarrollo del objeto contractual</w:t>
      </w:r>
    </w:p>
    <w:p w14:paraId="3B41DF64" w14:textId="77777777" w:rsidR="00967EF8" w:rsidRPr="00EC2833" w:rsidRDefault="00967EF8" w:rsidP="00EC2833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3D48E6EC" w14:textId="0ECE96FD" w:rsidR="000021D3" w:rsidRPr="00EC2833" w:rsidRDefault="00EC2833" w:rsidP="00EC2833">
      <w:pPr>
        <w:pStyle w:val="TableParagraph"/>
        <w:numPr>
          <w:ilvl w:val="1"/>
          <w:numId w:val="26"/>
        </w:numPr>
        <w:tabs>
          <w:tab w:val="left" w:pos="335"/>
        </w:tabs>
        <w:ind w:right="311"/>
        <w:rPr>
          <w:rFonts w:ascii="Arial" w:hAnsi="Arial" w:cs="Arial"/>
          <w:spacing w:val="-8"/>
          <w:sz w:val="24"/>
          <w:szCs w:val="24"/>
        </w:rPr>
      </w:pPr>
      <w:r w:rsidRPr="00EC2833">
        <w:rPr>
          <w:rFonts w:ascii="Arial" w:hAnsi="Arial" w:cs="Arial"/>
          <w:sz w:val="24"/>
          <w:szCs w:val="24"/>
        </w:rPr>
        <w:t>Brindé</w:t>
      </w:r>
      <w:r w:rsidRPr="00EC2833">
        <w:rPr>
          <w:rFonts w:ascii="Arial" w:hAnsi="Arial" w:cs="Arial"/>
          <w:spacing w:val="-8"/>
          <w:sz w:val="24"/>
          <w:szCs w:val="24"/>
        </w:rPr>
        <w:t xml:space="preserve"> apoyo realizando ejercicios funcionales con el adulto y adulto mayor de la</w:t>
      </w:r>
      <w:r w:rsidRPr="00EC2833">
        <w:rPr>
          <w:rFonts w:ascii="Arial" w:hAnsi="Arial" w:cs="Arial"/>
          <w:spacing w:val="-8"/>
          <w:sz w:val="24"/>
          <w:szCs w:val="24"/>
        </w:rPr>
        <w:t xml:space="preserve"> </w:t>
      </w:r>
      <w:r w:rsidRPr="00EC2833">
        <w:rPr>
          <w:rFonts w:ascii="Arial" w:hAnsi="Arial" w:cs="Arial"/>
          <w:spacing w:val="-8"/>
          <w:sz w:val="24"/>
          <w:szCs w:val="24"/>
        </w:rPr>
        <w:t>Comuna 14 bajo los lineamientos del programa activamente.</w:t>
      </w:r>
    </w:p>
    <w:p w14:paraId="3CEE18AB" w14:textId="153521DA" w:rsidR="00A82B09" w:rsidRPr="00EC2833" w:rsidRDefault="00A82B09" w:rsidP="00EC2833">
      <w:pPr>
        <w:pStyle w:val="Textoindependiente"/>
        <w:rPr>
          <w:rFonts w:ascii="Arial" w:hAnsi="Arial" w:cs="Arial"/>
          <w:b/>
        </w:rPr>
      </w:pPr>
    </w:p>
    <w:p w14:paraId="20C258A9" w14:textId="0A11818A" w:rsidR="00411132" w:rsidRPr="00EC2833" w:rsidRDefault="002020A3" w:rsidP="00EC2833">
      <w:pPr>
        <w:suppressAutoHyphens w:val="0"/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 xml:space="preserve">Para constancia de lo anterior, se firma en Santiago de Cali a los </w:t>
      </w:r>
      <w:r w:rsidR="006A2B9C" w:rsidRPr="00EC2833">
        <w:rPr>
          <w:rFonts w:ascii="Arial" w:hAnsi="Arial" w:cs="Arial"/>
        </w:rPr>
        <w:t>2</w:t>
      </w:r>
      <w:r w:rsidR="00D80F12" w:rsidRPr="00EC2833">
        <w:rPr>
          <w:rFonts w:ascii="Arial" w:hAnsi="Arial" w:cs="Arial"/>
        </w:rPr>
        <w:t>6</w:t>
      </w:r>
      <w:r w:rsidR="0084763A" w:rsidRPr="00EC2833">
        <w:rPr>
          <w:rFonts w:ascii="Arial" w:hAnsi="Arial" w:cs="Arial"/>
        </w:rPr>
        <w:t xml:space="preserve"> </w:t>
      </w:r>
      <w:r w:rsidRPr="00EC2833">
        <w:rPr>
          <w:rFonts w:ascii="Arial" w:hAnsi="Arial" w:cs="Arial"/>
        </w:rPr>
        <w:t xml:space="preserve">días del mes de </w:t>
      </w:r>
      <w:r w:rsidR="00D80F12" w:rsidRPr="00EC2833">
        <w:rPr>
          <w:rFonts w:ascii="Arial" w:hAnsi="Arial" w:cs="Arial"/>
        </w:rPr>
        <w:t>agosto</w:t>
      </w:r>
      <w:r w:rsidRPr="00EC2833">
        <w:rPr>
          <w:rFonts w:ascii="Arial" w:hAnsi="Arial" w:cs="Arial"/>
        </w:rPr>
        <w:t xml:space="preserve"> de 202</w:t>
      </w:r>
      <w:r w:rsidR="0084763A" w:rsidRPr="00EC2833">
        <w:rPr>
          <w:rFonts w:ascii="Arial" w:hAnsi="Arial" w:cs="Arial"/>
        </w:rPr>
        <w:t>5</w:t>
      </w:r>
    </w:p>
    <w:p w14:paraId="08BBF710" w14:textId="603B0F9B" w:rsidR="006A2B9C" w:rsidRPr="00EC2833" w:rsidRDefault="006A2B9C" w:rsidP="00EC283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Pr="00EC2833" w:rsidRDefault="006A2B9C" w:rsidP="00EC2833">
      <w:pPr>
        <w:suppressAutoHyphens w:val="0"/>
        <w:jc w:val="both"/>
        <w:rPr>
          <w:rFonts w:ascii="Arial" w:hAnsi="Arial" w:cs="Arial"/>
        </w:rPr>
      </w:pPr>
      <w:r w:rsidRPr="00EC2833"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5D93CFCC" w:rsidR="006E3A73" w:rsidRDefault="0077070E" w:rsidP="006F2DEB">
      <w:pPr>
        <w:pStyle w:val="Textoindependiente"/>
        <w:rPr>
          <w:rFonts w:ascii="Arial" w:hAnsi="Arial" w:cs="Arial"/>
          <w:color w:val="000000"/>
        </w:rPr>
      </w:pPr>
      <w:r w:rsidRPr="00567E8D">
        <w:rPr>
          <w:rFonts w:ascii="Calibri" w:eastAsia="Calibri" w:hAnsi="Calibri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0A97BAFA" wp14:editId="351A0717">
            <wp:simplePos x="0" y="0"/>
            <wp:positionH relativeFrom="page">
              <wp:posOffset>1080135</wp:posOffset>
            </wp:positionH>
            <wp:positionV relativeFrom="paragraph">
              <wp:posOffset>0</wp:posOffset>
            </wp:positionV>
            <wp:extent cx="1758315" cy="234315"/>
            <wp:effectExtent l="0" t="0" r="0" b="0"/>
            <wp:wrapNone/>
            <wp:docPr id="7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19040A3F" w:rsidR="0063798C" w:rsidRPr="00A82B09" w:rsidRDefault="0077070E" w:rsidP="003E7300">
      <w:pPr>
        <w:pStyle w:val="Textoindependient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ARLEY LUCUMI CARACAS</w:t>
      </w:r>
    </w:p>
    <w:p w14:paraId="52B31E59" w14:textId="580A89D5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3E7300">
        <w:rPr>
          <w:rFonts w:ascii="Arial" w:hAnsi="Arial" w:cs="Arial"/>
          <w:color w:val="000000"/>
        </w:rPr>
        <w:t>CEDULA</w:t>
      </w:r>
      <w:r w:rsidR="0074664D" w:rsidRPr="003E7300">
        <w:rPr>
          <w:rFonts w:ascii="Arial" w:hAnsi="Arial" w:cs="Arial"/>
          <w:color w:val="000000"/>
        </w:rPr>
        <w:t xml:space="preserve"> </w:t>
      </w:r>
      <w:r w:rsidR="0077070E">
        <w:rPr>
          <w:rFonts w:ascii="Arial" w:hAnsi="Arial" w:cs="Arial"/>
          <w:color w:val="000000"/>
        </w:rPr>
        <w:t>1130646196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ACC5B" w14:textId="77777777" w:rsidR="00373B76" w:rsidRDefault="00373B76">
      <w:r>
        <w:separator/>
      </w:r>
    </w:p>
  </w:endnote>
  <w:endnote w:type="continuationSeparator" w:id="0">
    <w:p w14:paraId="07E217A9" w14:textId="77777777" w:rsidR="00373B76" w:rsidRDefault="0037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D4F5" w14:textId="77777777" w:rsidR="00373B76" w:rsidRDefault="00373B76">
      <w:r>
        <w:separator/>
      </w:r>
    </w:p>
  </w:footnote>
  <w:footnote w:type="continuationSeparator" w:id="0">
    <w:p w14:paraId="05BEC47F" w14:textId="77777777" w:rsidR="00373B76" w:rsidRDefault="00373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6923D79C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3E7300">
      <w:rPr>
        <w:rFonts w:ascii="Arial" w:hAnsi="Arial" w:cs="Arial"/>
        <w:b/>
        <w:bCs/>
        <w:lang w:val="es-MX"/>
      </w:rPr>
      <w:t>.</w:t>
    </w:r>
    <w:r w:rsidR="001E6B43">
      <w:rPr>
        <w:rFonts w:ascii="Arial" w:hAnsi="Arial" w:cs="Arial"/>
        <w:b/>
        <w:bCs/>
        <w:lang w:val="es-MX"/>
      </w:rPr>
      <w:t>2175</w:t>
    </w:r>
    <w:r w:rsidR="0084763A" w:rsidRPr="003E7300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26C40"/>
    <w:multiLevelType w:val="hybridMultilevel"/>
    <w:tmpl w:val="7F3A4238"/>
    <w:lvl w:ilvl="0" w:tplc="A9E67970">
      <w:start w:val="1"/>
      <w:numFmt w:val="decimal"/>
      <w:lvlText w:val="%1."/>
      <w:lvlJc w:val="left"/>
      <w:pPr>
        <w:ind w:left="491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346EA680">
      <w:numFmt w:val="bullet"/>
      <w:lvlText w:val="-"/>
      <w:lvlJc w:val="left"/>
      <w:pPr>
        <w:ind w:left="85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2C4722">
      <w:numFmt w:val="bullet"/>
      <w:lvlText w:val="•"/>
      <w:lvlJc w:val="left"/>
      <w:pPr>
        <w:ind w:left="1881" w:hanging="360"/>
      </w:pPr>
      <w:rPr>
        <w:rFonts w:hint="default"/>
        <w:lang w:val="es-ES" w:eastAsia="en-US" w:bidi="ar-SA"/>
      </w:rPr>
    </w:lvl>
    <w:lvl w:ilvl="3" w:tplc="3498276E">
      <w:numFmt w:val="bullet"/>
      <w:lvlText w:val="•"/>
      <w:lvlJc w:val="left"/>
      <w:pPr>
        <w:ind w:left="2903" w:hanging="360"/>
      </w:pPr>
      <w:rPr>
        <w:rFonts w:hint="default"/>
        <w:lang w:val="es-ES" w:eastAsia="en-US" w:bidi="ar-SA"/>
      </w:rPr>
    </w:lvl>
    <w:lvl w:ilvl="4" w:tplc="F44CB168">
      <w:numFmt w:val="bullet"/>
      <w:lvlText w:val="•"/>
      <w:lvlJc w:val="left"/>
      <w:pPr>
        <w:ind w:left="3925" w:hanging="360"/>
      </w:pPr>
      <w:rPr>
        <w:rFonts w:hint="default"/>
        <w:lang w:val="es-ES" w:eastAsia="en-US" w:bidi="ar-SA"/>
      </w:rPr>
    </w:lvl>
    <w:lvl w:ilvl="5" w:tplc="6786F568">
      <w:numFmt w:val="bullet"/>
      <w:lvlText w:val="•"/>
      <w:lvlJc w:val="left"/>
      <w:pPr>
        <w:ind w:left="4947" w:hanging="360"/>
      </w:pPr>
      <w:rPr>
        <w:rFonts w:hint="default"/>
        <w:lang w:val="es-ES" w:eastAsia="en-US" w:bidi="ar-SA"/>
      </w:rPr>
    </w:lvl>
    <w:lvl w:ilvl="6" w:tplc="1E68E398">
      <w:numFmt w:val="bullet"/>
      <w:lvlText w:val="•"/>
      <w:lvlJc w:val="left"/>
      <w:pPr>
        <w:ind w:left="5969" w:hanging="360"/>
      </w:pPr>
      <w:rPr>
        <w:rFonts w:hint="default"/>
        <w:lang w:val="es-ES" w:eastAsia="en-US" w:bidi="ar-SA"/>
      </w:rPr>
    </w:lvl>
    <w:lvl w:ilvl="7" w:tplc="D2F6A850">
      <w:numFmt w:val="bullet"/>
      <w:lvlText w:val="•"/>
      <w:lvlJc w:val="left"/>
      <w:pPr>
        <w:ind w:left="6991" w:hanging="360"/>
      </w:pPr>
      <w:rPr>
        <w:rFonts w:hint="default"/>
        <w:lang w:val="es-ES" w:eastAsia="en-US" w:bidi="ar-SA"/>
      </w:rPr>
    </w:lvl>
    <w:lvl w:ilvl="8" w:tplc="7C2E5600">
      <w:numFmt w:val="bullet"/>
      <w:lvlText w:val="•"/>
      <w:lvlJc w:val="left"/>
      <w:pPr>
        <w:ind w:left="8013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11A802B6"/>
    <w:multiLevelType w:val="hybridMultilevel"/>
    <w:tmpl w:val="7F3A4238"/>
    <w:lvl w:ilvl="0" w:tplc="A9E67970">
      <w:start w:val="1"/>
      <w:numFmt w:val="decimal"/>
      <w:lvlText w:val="%1."/>
      <w:lvlJc w:val="left"/>
      <w:pPr>
        <w:ind w:left="491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346EA680">
      <w:numFmt w:val="bullet"/>
      <w:lvlText w:val="-"/>
      <w:lvlJc w:val="left"/>
      <w:pPr>
        <w:ind w:left="85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2C4722">
      <w:numFmt w:val="bullet"/>
      <w:lvlText w:val="•"/>
      <w:lvlJc w:val="left"/>
      <w:pPr>
        <w:ind w:left="1881" w:hanging="360"/>
      </w:pPr>
      <w:rPr>
        <w:rFonts w:hint="default"/>
        <w:lang w:val="es-ES" w:eastAsia="en-US" w:bidi="ar-SA"/>
      </w:rPr>
    </w:lvl>
    <w:lvl w:ilvl="3" w:tplc="3498276E">
      <w:numFmt w:val="bullet"/>
      <w:lvlText w:val="•"/>
      <w:lvlJc w:val="left"/>
      <w:pPr>
        <w:ind w:left="2903" w:hanging="360"/>
      </w:pPr>
      <w:rPr>
        <w:rFonts w:hint="default"/>
        <w:lang w:val="es-ES" w:eastAsia="en-US" w:bidi="ar-SA"/>
      </w:rPr>
    </w:lvl>
    <w:lvl w:ilvl="4" w:tplc="F44CB168">
      <w:numFmt w:val="bullet"/>
      <w:lvlText w:val="•"/>
      <w:lvlJc w:val="left"/>
      <w:pPr>
        <w:ind w:left="3925" w:hanging="360"/>
      </w:pPr>
      <w:rPr>
        <w:rFonts w:hint="default"/>
        <w:lang w:val="es-ES" w:eastAsia="en-US" w:bidi="ar-SA"/>
      </w:rPr>
    </w:lvl>
    <w:lvl w:ilvl="5" w:tplc="6786F568">
      <w:numFmt w:val="bullet"/>
      <w:lvlText w:val="•"/>
      <w:lvlJc w:val="left"/>
      <w:pPr>
        <w:ind w:left="4947" w:hanging="360"/>
      </w:pPr>
      <w:rPr>
        <w:rFonts w:hint="default"/>
        <w:lang w:val="es-ES" w:eastAsia="en-US" w:bidi="ar-SA"/>
      </w:rPr>
    </w:lvl>
    <w:lvl w:ilvl="6" w:tplc="1E68E398">
      <w:numFmt w:val="bullet"/>
      <w:lvlText w:val="•"/>
      <w:lvlJc w:val="left"/>
      <w:pPr>
        <w:ind w:left="5969" w:hanging="360"/>
      </w:pPr>
      <w:rPr>
        <w:rFonts w:hint="default"/>
        <w:lang w:val="es-ES" w:eastAsia="en-US" w:bidi="ar-SA"/>
      </w:rPr>
    </w:lvl>
    <w:lvl w:ilvl="7" w:tplc="D2F6A850">
      <w:numFmt w:val="bullet"/>
      <w:lvlText w:val="•"/>
      <w:lvlJc w:val="left"/>
      <w:pPr>
        <w:ind w:left="6991" w:hanging="360"/>
      </w:pPr>
      <w:rPr>
        <w:rFonts w:hint="default"/>
        <w:lang w:val="es-ES" w:eastAsia="en-US" w:bidi="ar-SA"/>
      </w:rPr>
    </w:lvl>
    <w:lvl w:ilvl="8" w:tplc="7C2E5600">
      <w:numFmt w:val="bullet"/>
      <w:lvlText w:val="•"/>
      <w:lvlJc w:val="left"/>
      <w:pPr>
        <w:ind w:left="8013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7B298E"/>
    <w:multiLevelType w:val="hybridMultilevel"/>
    <w:tmpl w:val="CAEE9734"/>
    <w:lvl w:ilvl="0" w:tplc="32F4150E">
      <w:start w:val="2"/>
      <w:numFmt w:val="decimal"/>
      <w:lvlText w:val="%1."/>
      <w:lvlJc w:val="left"/>
      <w:pPr>
        <w:ind w:left="70" w:hanging="256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1F86E3D4">
      <w:numFmt w:val="bullet"/>
      <w:lvlText w:val="•"/>
      <w:lvlJc w:val="left"/>
      <w:pPr>
        <w:ind w:left="622" w:hanging="256"/>
      </w:pPr>
      <w:rPr>
        <w:rFonts w:hint="default"/>
        <w:lang w:val="es-ES" w:eastAsia="en-US" w:bidi="ar-SA"/>
      </w:rPr>
    </w:lvl>
    <w:lvl w:ilvl="2" w:tplc="E4EA9B10">
      <w:numFmt w:val="bullet"/>
      <w:lvlText w:val="•"/>
      <w:lvlJc w:val="left"/>
      <w:pPr>
        <w:ind w:left="1184" w:hanging="256"/>
      </w:pPr>
      <w:rPr>
        <w:rFonts w:hint="default"/>
        <w:lang w:val="es-ES" w:eastAsia="en-US" w:bidi="ar-SA"/>
      </w:rPr>
    </w:lvl>
    <w:lvl w:ilvl="3" w:tplc="514643C2">
      <w:numFmt w:val="bullet"/>
      <w:lvlText w:val="•"/>
      <w:lvlJc w:val="left"/>
      <w:pPr>
        <w:ind w:left="1746" w:hanging="256"/>
      </w:pPr>
      <w:rPr>
        <w:rFonts w:hint="default"/>
        <w:lang w:val="es-ES" w:eastAsia="en-US" w:bidi="ar-SA"/>
      </w:rPr>
    </w:lvl>
    <w:lvl w:ilvl="4" w:tplc="DF3A4D60">
      <w:numFmt w:val="bullet"/>
      <w:lvlText w:val="•"/>
      <w:lvlJc w:val="left"/>
      <w:pPr>
        <w:ind w:left="2308" w:hanging="256"/>
      </w:pPr>
      <w:rPr>
        <w:rFonts w:hint="default"/>
        <w:lang w:val="es-ES" w:eastAsia="en-US" w:bidi="ar-SA"/>
      </w:rPr>
    </w:lvl>
    <w:lvl w:ilvl="5" w:tplc="B44A2628">
      <w:numFmt w:val="bullet"/>
      <w:lvlText w:val="•"/>
      <w:lvlJc w:val="left"/>
      <w:pPr>
        <w:ind w:left="2870" w:hanging="256"/>
      </w:pPr>
      <w:rPr>
        <w:rFonts w:hint="default"/>
        <w:lang w:val="es-ES" w:eastAsia="en-US" w:bidi="ar-SA"/>
      </w:rPr>
    </w:lvl>
    <w:lvl w:ilvl="6" w:tplc="481A790A">
      <w:numFmt w:val="bullet"/>
      <w:lvlText w:val="•"/>
      <w:lvlJc w:val="left"/>
      <w:pPr>
        <w:ind w:left="3432" w:hanging="256"/>
      </w:pPr>
      <w:rPr>
        <w:rFonts w:hint="default"/>
        <w:lang w:val="es-ES" w:eastAsia="en-US" w:bidi="ar-SA"/>
      </w:rPr>
    </w:lvl>
    <w:lvl w:ilvl="7" w:tplc="FFD085DA">
      <w:numFmt w:val="bullet"/>
      <w:lvlText w:val="•"/>
      <w:lvlJc w:val="left"/>
      <w:pPr>
        <w:ind w:left="3994" w:hanging="256"/>
      </w:pPr>
      <w:rPr>
        <w:rFonts w:hint="default"/>
        <w:lang w:val="es-ES" w:eastAsia="en-US" w:bidi="ar-SA"/>
      </w:rPr>
    </w:lvl>
    <w:lvl w:ilvl="8" w:tplc="61AEDBC4">
      <w:numFmt w:val="bullet"/>
      <w:lvlText w:val="•"/>
      <w:lvlJc w:val="left"/>
      <w:pPr>
        <w:ind w:left="4556" w:hanging="256"/>
      </w:pPr>
      <w:rPr>
        <w:rFonts w:hint="default"/>
        <w:lang w:val="es-ES" w:eastAsia="en-US" w:bidi="ar-SA"/>
      </w:rPr>
    </w:lvl>
  </w:abstractNum>
  <w:abstractNum w:abstractNumId="17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21231D7"/>
    <w:multiLevelType w:val="hybridMultilevel"/>
    <w:tmpl w:val="7F3A4238"/>
    <w:lvl w:ilvl="0" w:tplc="A9E67970">
      <w:start w:val="1"/>
      <w:numFmt w:val="decimal"/>
      <w:lvlText w:val="%1."/>
      <w:lvlJc w:val="left"/>
      <w:pPr>
        <w:ind w:left="491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346EA680">
      <w:numFmt w:val="bullet"/>
      <w:lvlText w:val="-"/>
      <w:lvlJc w:val="left"/>
      <w:pPr>
        <w:ind w:left="85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2C4722">
      <w:numFmt w:val="bullet"/>
      <w:lvlText w:val="•"/>
      <w:lvlJc w:val="left"/>
      <w:pPr>
        <w:ind w:left="1881" w:hanging="360"/>
      </w:pPr>
      <w:rPr>
        <w:rFonts w:hint="default"/>
        <w:lang w:val="es-ES" w:eastAsia="en-US" w:bidi="ar-SA"/>
      </w:rPr>
    </w:lvl>
    <w:lvl w:ilvl="3" w:tplc="3498276E">
      <w:numFmt w:val="bullet"/>
      <w:lvlText w:val="•"/>
      <w:lvlJc w:val="left"/>
      <w:pPr>
        <w:ind w:left="2903" w:hanging="360"/>
      </w:pPr>
      <w:rPr>
        <w:rFonts w:hint="default"/>
        <w:lang w:val="es-ES" w:eastAsia="en-US" w:bidi="ar-SA"/>
      </w:rPr>
    </w:lvl>
    <w:lvl w:ilvl="4" w:tplc="F44CB168">
      <w:numFmt w:val="bullet"/>
      <w:lvlText w:val="•"/>
      <w:lvlJc w:val="left"/>
      <w:pPr>
        <w:ind w:left="3925" w:hanging="360"/>
      </w:pPr>
      <w:rPr>
        <w:rFonts w:hint="default"/>
        <w:lang w:val="es-ES" w:eastAsia="en-US" w:bidi="ar-SA"/>
      </w:rPr>
    </w:lvl>
    <w:lvl w:ilvl="5" w:tplc="6786F568">
      <w:numFmt w:val="bullet"/>
      <w:lvlText w:val="•"/>
      <w:lvlJc w:val="left"/>
      <w:pPr>
        <w:ind w:left="4947" w:hanging="360"/>
      </w:pPr>
      <w:rPr>
        <w:rFonts w:hint="default"/>
        <w:lang w:val="es-ES" w:eastAsia="en-US" w:bidi="ar-SA"/>
      </w:rPr>
    </w:lvl>
    <w:lvl w:ilvl="6" w:tplc="1E68E398">
      <w:numFmt w:val="bullet"/>
      <w:lvlText w:val="•"/>
      <w:lvlJc w:val="left"/>
      <w:pPr>
        <w:ind w:left="5969" w:hanging="360"/>
      </w:pPr>
      <w:rPr>
        <w:rFonts w:hint="default"/>
        <w:lang w:val="es-ES" w:eastAsia="en-US" w:bidi="ar-SA"/>
      </w:rPr>
    </w:lvl>
    <w:lvl w:ilvl="7" w:tplc="D2F6A850">
      <w:numFmt w:val="bullet"/>
      <w:lvlText w:val="•"/>
      <w:lvlJc w:val="left"/>
      <w:pPr>
        <w:ind w:left="6991" w:hanging="360"/>
      </w:pPr>
      <w:rPr>
        <w:rFonts w:hint="default"/>
        <w:lang w:val="es-ES" w:eastAsia="en-US" w:bidi="ar-SA"/>
      </w:rPr>
    </w:lvl>
    <w:lvl w:ilvl="8" w:tplc="7C2E5600">
      <w:numFmt w:val="bullet"/>
      <w:lvlText w:val="•"/>
      <w:lvlJc w:val="left"/>
      <w:pPr>
        <w:ind w:left="8013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 w15:restartNumberingAfterBreak="0">
    <w:nsid w:val="2DF1317F"/>
    <w:multiLevelType w:val="hybridMultilevel"/>
    <w:tmpl w:val="7F3A4238"/>
    <w:lvl w:ilvl="0" w:tplc="A9E67970">
      <w:start w:val="1"/>
      <w:numFmt w:val="decimal"/>
      <w:lvlText w:val="%1."/>
      <w:lvlJc w:val="left"/>
      <w:pPr>
        <w:ind w:left="491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346EA680">
      <w:numFmt w:val="bullet"/>
      <w:lvlText w:val="-"/>
      <w:lvlJc w:val="left"/>
      <w:pPr>
        <w:ind w:left="85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2C4722">
      <w:numFmt w:val="bullet"/>
      <w:lvlText w:val="•"/>
      <w:lvlJc w:val="left"/>
      <w:pPr>
        <w:ind w:left="1881" w:hanging="360"/>
      </w:pPr>
      <w:rPr>
        <w:rFonts w:hint="default"/>
        <w:lang w:val="es-ES" w:eastAsia="en-US" w:bidi="ar-SA"/>
      </w:rPr>
    </w:lvl>
    <w:lvl w:ilvl="3" w:tplc="3498276E">
      <w:numFmt w:val="bullet"/>
      <w:lvlText w:val="•"/>
      <w:lvlJc w:val="left"/>
      <w:pPr>
        <w:ind w:left="2903" w:hanging="360"/>
      </w:pPr>
      <w:rPr>
        <w:rFonts w:hint="default"/>
        <w:lang w:val="es-ES" w:eastAsia="en-US" w:bidi="ar-SA"/>
      </w:rPr>
    </w:lvl>
    <w:lvl w:ilvl="4" w:tplc="F44CB168">
      <w:numFmt w:val="bullet"/>
      <w:lvlText w:val="•"/>
      <w:lvlJc w:val="left"/>
      <w:pPr>
        <w:ind w:left="3925" w:hanging="360"/>
      </w:pPr>
      <w:rPr>
        <w:rFonts w:hint="default"/>
        <w:lang w:val="es-ES" w:eastAsia="en-US" w:bidi="ar-SA"/>
      </w:rPr>
    </w:lvl>
    <w:lvl w:ilvl="5" w:tplc="6786F568">
      <w:numFmt w:val="bullet"/>
      <w:lvlText w:val="•"/>
      <w:lvlJc w:val="left"/>
      <w:pPr>
        <w:ind w:left="4947" w:hanging="360"/>
      </w:pPr>
      <w:rPr>
        <w:rFonts w:hint="default"/>
        <w:lang w:val="es-ES" w:eastAsia="en-US" w:bidi="ar-SA"/>
      </w:rPr>
    </w:lvl>
    <w:lvl w:ilvl="6" w:tplc="1E68E398">
      <w:numFmt w:val="bullet"/>
      <w:lvlText w:val="•"/>
      <w:lvlJc w:val="left"/>
      <w:pPr>
        <w:ind w:left="5969" w:hanging="360"/>
      </w:pPr>
      <w:rPr>
        <w:rFonts w:hint="default"/>
        <w:lang w:val="es-ES" w:eastAsia="en-US" w:bidi="ar-SA"/>
      </w:rPr>
    </w:lvl>
    <w:lvl w:ilvl="7" w:tplc="D2F6A850">
      <w:numFmt w:val="bullet"/>
      <w:lvlText w:val="•"/>
      <w:lvlJc w:val="left"/>
      <w:pPr>
        <w:ind w:left="6991" w:hanging="360"/>
      </w:pPr>
      <w:rPr>
        <w:rFonts w:hint="default"/>
        <w:lang w:val="es-ES" w:eastAsia="en-US" w:bidi="ar-SA"/>
      </w:rPr>
    </w:lvl>
    <w:lvl w:ilvl="8" w:tplc="7C2E5600">
      <w:numFmt w:val="bullet"/>
      <w:lvlText w:val="•"/>
      <w:lvlJc w:val="left"/>
      <w:pPr>
        <w:ind w:left="8013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3B97FF5"/>
    <w:multiLevelType w:val="hybridMultilevel"/>
    <w:tmpl w:val="7F3A4238"/>
    <w:lvl w:ilvl="0" w:tplc="A9E67970">
      <w:start w:val="1"/>
      <w:numFmt w:val="decimal"/>
      <w:lvlText w:val="%1."/>
      <w:lvlJc w:val="left"/>
      <w:pPr>
        <w:ind w:left="491" w:hanging="4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346EA680">
      <w:numFmt w:val="bullet"/>
      <w:lvlText w:val="-"/>
      <w:lvlJc w:val="left"/>
      <w:pPr>
        <w:ind w:left="85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2C4722">
      <w:numFmt w:val="bullet"/>
      <w:lvlText w:val="•"/>
      <w:lvlJc w:val="left"/>
      <w:pPr>
        <w:ind w:left="1881" w:hanging="360"/>
      </w:pPr>
      <w:rPr>
        <w:rFonts w:hint="default"/>
        <w:lang w:val="es-ES" w:eastAsia="en-US" w:bidi="ar-SA"/>
      </w:rPr>
    </w:lvl>
    <w:lvl w:ilvl="3" w:tplc="3498276E">
      <w:numFmt w:val="bullet"/>
      <w:lvlText w:val="•"/>
      <w:lvlJc w:val="left"/>
      <w:pPr>
        <w:ind w:left="2903" w:hanging="360"/>
      </w:pPr>
      <w:rPr>
        <w:rFonts w:hint="default"/>
        <w:lang w:val="es-ES" w:eastAsia="en-US" w:bidi="ar-SA"/>
      </w:rPr>
    </w:lvl>
    <w:lvl w:ilvl="4" w:tplc="F44CB168">
      <w:numFmt w:val="bullet"/>
      <w:lvlText w:val="•"/>
      <w:lvlJc w:val="left"/>
      <w:pPr>
        <w:ind w:left="3925" w:hanging="360"/>
      </w:pPr>
      <w:rPr>
        <w:rFonts w:hint="default"/>
        <w:lang w:val="es-ES" w:eastAsia="en-US" w:bidi="ar-SA"/>
      </w:rPr>
    </w:lvl>
    <w:lvl w:ilvl="5" w:tplc="6786F568">
      <w:numFmt w:val="bullet"/>
      <w:lvlText w:val="•"/>
      <w:lvlJc w:val="left"/>
      <w:pPr>
        <w:ind w:left="4947" w:hanging="360"/>
      </w:pPr>
      <w:rPr>
        <w:rFonts w:hint="default"/>
        <w:lang w:val="es-ES" w:eastAsia="en-US" w:bidi="ar-SA"/>
      </w:rPr>
    </w:lvl>
    <w:lvl w:ilvl="6" w:tplc="1E68E398">
      <w:numFmt w:val="bullet"/>
      <w:lvlText w:val="•"/>
      <w:lvlJc w:val="left"/>
      <w:pPr>
        <w:ind w:left="5969" w:hanging="360"/>
      </w:pPr>
      <w:rPr>
        <w:rFonts w:hint="default"/>
        <w:lang w:val="es-ES" w:eastAsia="en-US" w:bidi="ar-SA"/>
      </w:rPr>
    </w:lvl>
    <w:lvl w:ilvl="7" w:tplc="D2F6A850">
      <w:numFmt w:val="bullet"/>
      <w:lvlText w:val="•"/>
      <w:lvlJc w:val="left"/>
      <w:pPr>
        <w:ind w:left="6991" w:hanging="360"/>
      </w:pPr>
      <w:rPr>
        <w:rFonts w:hint="default"/>
        <w:lang w:val="es-ES" w:eastAsia="en-US" w:bidi="ar-SA"/>
      </w:rPr>
    </w:lvl>
    <w:lvl w:ilvl="8" w:tplc="7C2E5600">
      <w:numFmt w:val="bullet"/>
      <w:lvlText w:val="•"/>
      <w:lvlJc w:val="left"/>
      <w:pPr>
        <w:ind w:left="8013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4967424">
    <w:abstractNumId w:val="9"/>
  </w:num>
  <w:num w:numId="2" w16cid:durableId="1092163687">
    <w:abstractNumId w:val="1"/>
  </w:num>
  <w:num w:numId="3" w16cid:durableId="1971664717">
    <w:abstractNumId w:val="4"/>
  </w:num>
  <w:num w:numId="4" w16cid:durableId="2142575776">
    <w:abstractNumId w:val="2"/>
  </w:num>
  <w:num w:numId="5" w16cid:durableId="1471435086">
    <w:abstractNumId w:val="0"/>
  </w:num>
  <w:num w:numId="6" w16cid:durableId="1928420561">
    <w:abstractNumId w:val="10"/>
  </w:num>
  <w:num w:numId="7" w16cid:durableId="1545756298">
    <w:abstractNumId w:val="28"/>
  </w:num>
  <w:num w:numId="8" w16cid:durableId="1350175823">
    <w:abstractNumId w:val="26"/>
  </w:num>
  <w:num w:numId="9" w16cid:durableId="82922984">
    <w:abstractNumId w:val="23"/>
  </w:num>
  <w:num w:numId="10" w16cid:durableId="599066307">
    <w:abstractNumId w:val="19"/>
  </w:num>
  <w:num w:numId="11" w16cid:durableId="712273170">
    <w:abstractNumId w:val="3"/>
  </w:num>
  <w:num w:numId="12" w16cid:durableId="695617954">
    <w:abstractNumId w:val="17"/>
  </w:num>
  <w:num w:numId="13" w16cid:durableId="1333920802">
    <w:abstractNumId w:val="29"/>
  </w:num>
  <w:num w:numId="14" w16cid:durableId="671489297">
    <w:abstractNumId w:val="12"/>
  </w:num>
  <w:num w:numId="15" w16cid:durableId="1061295895">
    <w:abstractNumId w:val="15"/>
  </w:num>
  <w:num w:numId="16" w16cid:durableId="1619679642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311178386">
    <w:abstractNumId w:val="22"/>
    <w:lvlOverride w:ilvl="0">
      <w:lvl w:ilvl="0">
        <w:numFmt w:val="decimal"/>
        <w:lvlText w:val="%1."/>
        <w:lvlJc w:val="left"/>
      </w:lvl>
    </w:lvlOverride>
  </w:num>
  <w:num w:numId="18" w16cid:durableId="1075518220">
    <w:abstractNumId w:val="24"/>
    <w:lvlOverride w:ilvl="0">
      <w:lvl w:ilvl="0">
        <w:numFmt w:val="decimal"/>
        <w:lvlText w:val="%1."/>
        <w:lvlJc w:val="left"/>
      </w:lvl>
    </w:lvlOverride>
  </w:num>
  <w:num w:numId="19" w16cid:durableId="1029065532">
    <w:abstractNumId w:val="30"/>
    <w:lvlOverride w:ilvl="0">
      <w:lvl w:ilvl="0">
        <w:numFmt w:val="decimal"/>
        <w:lvlText w:val="%1."/>
        <w:lvlJc w:val="left"/>
      </w:lvl>
    </w:lvlOverride>
  </w:num>
  <w:num w:numId="20" w16cid:durableId="716048355">
    <w:abstractNumId w:val="25"/>
  </w:num>
  <w:num w:numId="21" w16cid:durableId="1759910471">
    <w:abstractNumId w:val="20"/>
  </w:num>
  <w:num w:numId="22" w16cid:durableId="1669866725">
    <w:abstractNumId w:val="27"/>
  </w:num>
  <w:num w:numId="23" w16cid:durableId="1944266875">
    <w:abstractNumId w:val="21"/>
  </w:num>
  <w:num w:numId="24" w16cid:durableId="1322854626">
    <w:abstractNumId w:val="14"/>
  </w:num>
  <w:num w:numId="25" w16cid:durableId="917906288">
    <w:abstractNumId w:val="13"/>
  </w:num>
  <w:num w:numId="26" w16cid:durableId="2040661808">
    <w:abstractNumId w:val="18"/>
  </w:num>
  <w:num w:numId="27" w16cid:durableId="104425877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1D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0FE8"/>
    <w:rsid w:val="001B57E4"/>
    <w:rsid w:val="001B78A3"/>
    <w:rsid w:val="001C4580"/>
    <w:rsid w:val="001D0C64"/>
    <w:rsid w:val="001D6C54"/>
    <w:rsid w:val="001D7416"/>
    <w:rsid w:val="001E351C"/>
    <w:rsid w:val="001E5EE6"/>
    <w:rsid w:val="001E6B43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92342"/>
    <w:rsid w:val="002A3190"/>
    <w:rsid w:val="002A5635"/>
    <w:rsid w:val="002A5A29"/>
    <w:rsid w:val="002B0AC4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3B76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300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5D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7E8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2B01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070E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3040"/>
    <w:rsid w:val="00906C2C"/>
    <w:rsid w:val="009128F7"/>
    <w:rsid w:val="00914D99"/>
    <w:rsid w:val="00915AE9"/>
    <w:rsid w:val="00915ED6"/>
    <w:rsid w:val="0092241A"/>
    <w:rsid w:val="00924428"/>
    <w:rsid w:val="009263D8"/>
    <w:rsid w:val="00926476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0F5B"/>
    <w:rsid w:val="009620A3"/>
    <w:rsid w:val="00965812"/>
    <w:rsid w:val="009660FA"/>
    <w:rsid w:val="00967EF8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45ED"/>
    <w:rsid w:val="00A85B4C"/>
    <w:rsid w:val="00A865EE"/>
    <w:rsid w:val="00A9123F"/>
    <w:rsid w:val="00A9156A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6713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0F12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1059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479F8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A5967"/>
    <w:rsid w:val="00EB26D5"/>
    <w:rsid w:val="00EC0B58"/>
    <w:rsid w:val="00EC2833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21B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2342"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0021D3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9E940-262E-4836-B019-D3625B8C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1247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15</cp:revision>
  <cp:lastPrinted>2025-08-30T03:35:00Z</cp:lastPrinted>
  <dcterms:created xsi:type="dcterms:W3CDTF">2025-03-19T20:36:00Z</dcterms:created>
  <dcterms:modified xsi:type="dcterms:W3CDTF">2025-08-30T03:35:00Z</dcterms:modified>
</cp:coreProperties>
</file>